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00154" w:rsidRPr="00030697" w:rsidRDefault="00030697" w:rsidP="001349F0">
      <w:pPr>
        <w:spacing w:line="360" w:lineRule="auto"/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/>
          <w:b/>
          <w:sz w:val="44"/>
          <w:szCs w:val="44"/>
        </w:rPr>
        <w:t>中国日报印刷技术服务要求</w:t>
      </w:r>
    </w:p>
    <w:p w:rsidR="00400154" w:rsidRPr="00885185" w:rsidRDefault="00400154" w:rsidP="001A0275">
      <w:pPr>
        <w:tabs>
          <w:tab w:val="left" w:pos="420"/>
        </w:tabs>
        <w:spacing w:line="560" w:lineRule="exact"/>
        <w:jc w:val="center"/>
        <w:outlineLvl w:val="1"/>
        <w:rPr>
          <w:rFonts w:ascii="仿宋_GB2312" w:eastAsia="仿宋_GB2312"/>
          <w:bCs/>
          <w:kern w:val="0"/>
          <w:sz w:val="36"/>
          <w:szCs w:val="36"/>
        </w:rPr>
      </w:pPr>
      <w:r w:rsidRPr="00885185">
        <w:rPr>
          <w:rFonts w:ascii="仿宋_GB2312" w:eastAsia="仿宋_GB2312" w:hAnsi="宋体" w:hint="eastAsia"/>
          <w:bCs/>
          <w:kern w:val="0"/>
          <w:sz w:val="36"/>
          <w:szCs w:val="36"/>
        </w:rPr>
        <w:t>一、总体要求</w:t>
      </w:r>
    </w:p>
    <w:p w:rsidR="00400154" w:rsidRPr="00885185" w:rsidRDefault="00400154" w:rsidP="00400154">
      <w:pPr>
        <w:snapToGrid w:val="0"/>
        <w:spacing w:line="56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</w:p>
    <w:p w:rsidR="00400154" w:rsidRPr="00885185" w:rsidRDefault="00400154" w:rsidP="00400154">
      <w:pPr>
        <w:snapToGrid w:val="0"/>
        <w:spacing w:line="56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885185">
        <w:rPr>
          <w:rFonts w:ascii="仿宋_GB2312" w:eastAsia="仿宋_GB2312" w:hAnsiTheme="minorEastAsia" w:hint="eastAsia"/>
          <w:sz w:val="24"/>
          <w:szCs w:val="24"/>
        </w:rPr>
        <w:t>1. 本部分内容是根据本项目实际情况制定的。</w:t>
      </w:r>
    </w:p>
    <w:p w:rsidR="00400154" w:rsidRPr="00885185" w:rsidRDefault="00400154" w:rsidP="00400154">
      <w:pPr>
        <w:snapToGrid w:val="0"/>
        <w:spacing w:line="56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885185">
        <w:rPr>
          <w:rFonts w:ascii="仿宋_GB2312" w:eastAsia="仿宋_GB2312" w:hAnsiTheme="minorEastAsia" w:hint="eastAsia"/>
          <w:sz w:val="24"/>
          <w:szCs w:val="24"/>
        </w:rPr>
        <w:t>2. 供应商必须仔细阅读本部分的全部条款。对本部分中存在的任何疑问、遗漏或相互矛盾之处，或是对于相关要求不清楚，认为存在歧视、限制的情况，供应商可以向采购中心寻求书面澄清。</w:t>
      </w:r>
    </w:p>
    <w:p w:rsidR="00400154" w:rsidRPr="00885185" w:rsidRDefault="00400154" w:rsidP="00400154">
      <w:pPr>
        <w:snapToGrid w:val="0"/>
        <w:spacing w:line="56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885185">
        <w:rPr>
          <w:rFonts w:ascii="仿宋_GB2312" w:eastAsia="仿宋_GB2312" w:hAnsiTheme="minorEastAsia" w:hint="eastAsia"/>
          <w:sz w:val="24"/>
          <w:szCs w:val="24"/>
        </w:rPr>
        <w:t>3. 本部分所列明的工艺、材料和设备的标准以及参照的品牌或分类号仅</w:t>
      </w:r>
      <w:proofErr w:type="gramStart"/>
      <w:r w:rsidRPr="00885185">
        <w:rPr>
          <w:rFonts w:ascii="仿宋_GB2312" w:eastAsia="仿宋_GB2312" w:hAnsiTheme="minorEastAsia" w:hint="eastAsia"/>
          <w:sz w:val="24"/>
          <w:szCs w:val="24"/>
        </w:rPr>
        <w:t>起说明</w:t>
      </w:r>
      <w:proofErr w:type="gramEnd"/>
      <w:r w:rsidRPr="00885185">
        <w:rPr>
          <w:rFonts w:ascii="仿宋_GB2312" w:eastAsia="仿宋_GB2312" w:hAnsiTheme="minorEastAsia" w:hint="eastAsia"/>
          <w:sz w:val="24"/>
          <w:szCs w:val="24"/>
        </w:rPr>
        <w:t>作用，并没有任何限制性，供应商在响应中可以选用替代标准，品牌或分类号，但这些替代应当等于或优于文件技术要求。</w:t>
      </w:r>
    </w:p>
    <w:p w:rsidR="00400154" w:rsidRPr="00885185" w:rsidRDefault="00400154" w:rsidP="00400154">
      <w:pPr>
        <w:snapToGrid w:val="0"/>
        <w:spacing w:line="56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885185">
        <w:rPr>
          <w:rFonts w:ascii="仿宋_GB2312" w:eastAsia="仿宋_GB2312" w:hAnsiTheme="minorEastAsia" w:hint="eastAsia"/>
          <w:sz w:val="24"/>
          <w:szCs w:val="24"/>
        </w:rPr>
        <w:t>4. 履约保证金</w:t>
      </w:r>
    </w:p>
    <w:p w:rsidR="00400154" w:rsidRPr="00885185" w:rsidRDefault="00400154" w:rsidP="00400154">
      <w:pPr>
        <w:snapToGrid w:val="0"/>
        <w:spacing w:line="56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885185">
        <w:rPr>
          <w:rFonts w:ascii="仿宋_GB2312" w:eastAsia="仿宋_GB2312" w:hAnsiTheme="minorEastAsia" w:hint="eastAsia"/>
          <w:sz w:val="24"/>
          <w:szCs w:val="24"/>
        </w:rPr>
        <w:t>供应商应在与采购人签订合同后7天内，向采购人提供相当于合同总价百分之</w:t>
      </w:r>
      <w:proofErr w:type="gramStart"/>
      <w:r w:rsidRPr="00885185">
        <w:rPr>
          <w:rFonts w:ascii="仿宋_GB2312" w:eastAsia="仿宋_GB2312" w:hAnsiTheme="minorEastAsia" w:hint="eastAsia"/>
          <w:sz w:val="24"/>
          <w:szCs w:val="24"/>
          <w:u w:val="single"/>
        </w:rPr>
        <w:t>10</w:t>
      </w:r>
      <w:proofErr w:type="gramEnd"/>
      <w:r w:rsidRPr="00885185">
        <w:rPr>
          <w:rFonts w:ascii="仿宋_GB2312" w:eastAsia="仿宋_GB2312" w:hAnsiTheme="minorEastAsia" w:hint="eastAsia"/>
          <w:sz w:val="24"/>
          <w:szCs w:val="24"/>
        </w:rPr>
        <w:t>%的履约保证金。如果供应商能按约全面履行合同义务，甲方将在合同履行完成后三十天内退还乙方履约保证金（不计利息）。</w:t>
      </w:r>
    </w:p>
    <w:p w:rsidR="00400154" w:rsidRPr="00885185" w:rsidRDefault="00400154" w:rsidP="00400154">
      <w:pPr>
        <w:snapToGrid w:val="0"/>
        <w:spacing w:line="56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885185">
        <w:rPr>
          <w:rFonts w:ascii="仿宋_GB2312" w:eastAsia="仿宋_GB2312" w:hAnsiTheme="minorEastAsia" w:hint="eastAsia"/>
          <w:sz w:val="24"/>
          <w:szCs w:val="24"/>
        </w:rPr>
        <w:t>5. 付款方式</w:t>
      </w:r>
    </w:p>
    <w:p w:rsidR="00400154" w:rsidRPr="00885185" w:rsidRDefault="00896F1C" w:rsidP="00400154">
      <w:pPr>
        <w:snapToGrid w:val="0"/>
        <w:spacing w:line="56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885185">
        <w:rPr>
          <w:rFonts w:ascii="仿宋_GB2312" w:eastAsia="仿宋_GB2312" w:hAnsiTheme="minorEastAsia" w:hint="eastAsia"/>
          <w:sz w:val="24"/>
          <w:szCs w:val="24"/>
        </w:rPr>
        <w:t>采购人在与供应商签订合同并正式开展印刷工作后，每月结算上月的印刷费用。供应商</w:t>
      </w:r>
      <w:r w:rsidR="00A4740B" w:rsidRPr="00885185">
        <w:rPr>
          <w:rFonts w:ascii="仿宋_GB2312" w:eastAsia="仿宋_GB2312" w:hAnsiTheme="minorEastAsia" w:hint="eastAsia"/>
          <w:sz w:val="24"/>
          <w:szCs w:val="24"/>
        </w:rPr>
        <w:t>根据采购人要求于</w:t>
      </w:r>
      <w:r w:rsidRPr="00885185">
        <w:rPr>
          <w:rFonts w:ascii="仿宋_GB2312" w:eastAsia="仿宋_GB2312" w:hAnsiTheme="minorEastAsia" w:hint="eastAsia"/>
          <w:sz w:val="24"/>
          <w:szCs w:val="24"/>
        </w:rPr>
        <w:t>当月3日前（遇节假日顺延至下一个工作日）向采购人提供上月的</w:t>
      </w:r>
      <w:r w:rsidR="00935F40" w:rsidRPr="00885185">
        <w:rPr>
          <w:rFonts w:ascii="仿宋_GB2312" w:eastAsia="仿宋_GB2312" w:hAnsi="新宋体" w:hint="eastAsia"/>
          <w:sz w:val="24"/>
          <w:szCs w:val="22"/>
        </w:rPr>
        <w:t>印刷</w:t>
      </w:r>
      <w:r w:rsidR="00935F40" w:rsidRPr="00885185">
        <w:rPr>
          <w:rFonts w:ascii="仿宋_GB2312" w:eastAsia="仿宋_GB2312" w:hAnsi="新宋体" w:hint="eastAsia"/>
          <w:sz w:val="24"/>
        </w:rPr>
        <w:t>费用</w:t>
      </w:r>
      <w:r w:rsidR="00935F40" w:rsidRPr="00885185">
        <w:rPr>
          <w:rFonts w:ascii="仿宋_GB2312" w:eastAsia="仿宋_GB2312" w:hAnsi="新宋体" w:hint="eastAsia"/>
          <w:sz w:val="24"/>
          <w:szCs w:val="22"/>
        </w:rPr>
        <w:t>明细表、纸张</w:t>
      </w:r>
      <w:r w:rsidR="00935F40" w:rsidRPr="00885185">
        <w:rPr>
          <w:rFonts w:ascii="仿宋_GB2312" w:eastAsia="仿宋_GB2312" w:hAnsi="新宋体" w:hint="eastAsia"/>
          <w:sz w:val="24"/>
        </w:rPr>
        <w:t>库存结算</w:t>
      </w:r>
      <w:r w:rsidR="00935F40" w:rsidRPr="00885185">
        <w:rPr>
          <w:rFonts w:ascii="仿宋_GB2312" w:eastAsia="仿宋_GB2312" w:hAnsi="新宋体" w:hint="eastAsia"/>
          <w:sz w:val="24"/>
          <w:szCs w:val="22"/>
        </w:rPr>
        <w:t>表</w:t>
      </w:r>
      <w:r w:rsidRPr="00885185">
        <w:rPr>
          <w:rFonts w:ascii="仿宋_GB2312" w:eastAsia="仿宋_GB2312" w:hAnsiTheme="minorEastAsia" w:hint="eastAsia"/>
          <w:sz w:val="24"/>
          <w:szCs w:val="24"/>
        </w:rPr>
        <w:t>、增值税专用发票</w:t>
      </w:r>
      <w:r w:rsidR="00A4740B" w:rsidRPr="00885185">
        <w:rPr>
          <w:rFonts w:ascii="仿宋_GB2312" w:eastAsia="仿宋_GB2312" w:hAnsiTheme="minorEastAsia" w:hint="eastAsia"/>
          <w:sz w:val="24"/>
          <w:szCs w:val="24"/>
        </w:rPr>
        <w:t>，并寄送到采购人指</w:t>
      </w:r>
      <w:r w:rsidRPr="00885185">
        <w:rPr>
          <w:rFonts w:ascii="仿宋_GB2312" w:eastAsia="仿宋_GB2312" w:hAnsiTheme="minorEastAsia" w:hint="eastAsia"/>
          <w:sz w:val="24"/>
          <w:szCs w:val="24"/>
        </w:rPr>
        <w:t>定地点</w:t>
      </w:r>
      <w:r w:rsidR="00A4740B" w:rsidRPr="00885185">
        <w:rPr>
          <w:rFonts w:ascii="仿宋_GB2312" w:eastAsia="仿宋_GB2312" w:hAnsiTheme="minorEastAsia" w:hint="eastAsia"/>
          <w:sz w:val="24"/>
          <w:szCs w:val="24"/>
        </w:rPr>
        <w:t>。经采购人审核供应商提供数据无误后，与25日前（遇节假日顺延至下一个工作日）将</w:t>
      </w:r>
      <w:proofErr w:type="gramStart"/>
      <w:r w:rsidR="00A4740B" w:rsidRPr="00885185">
        <w:rPr>
          <w:rFonts w:ascii="仿宋_GB2312" w:eastAsia="仿宋_GB2312" w:hAnsiTheme="minorEastAsia" w:hint="eastAsia"/>
          <w:sz w:val="24"/>
          <w:szCs w:val="24"/>
        </w:rPr>
        <w:t>相关款</w:t>
      </w:r>
      <w:proofErr w:type="gramEnd"/>
      <w:r w:rsidR="00A4740B" w:rsidRPr="00885185">
        <w:rPr>
          <w:rFonts w:ascii="仿宋_GB2312" w:eastAsia="仿宋_GB2312" w:hAnsiTheme="minorEastAsia" w:hint="eastAsia"/>
          <w:sz w:val="24"/>
          <w:szCs w:val="24"/>
        </w:rPr>
        <w:t>汇至供应商指定账号。</w:t>
      </w:r>
    </w:p>
    <w:p w:rsidR="00400154" w:rsidRPr="00885185" w:rsidRDefault="00400154" w:rsidP="00400154">
      <w:pPr>
        <w:snapToGrid w:val="0"/>
        <w:spacing w:line="56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885185">
        <w:rPr>
          <w:rFonts w:ascii="仿宋_GB2312" w:eastAsia="仿宋_GB2312" w:hAnsiTheme="minorEastAsia" w:hint="eastAsia"/>
          <w:sz w:val="24"/>
          <w:szCs w:val="24"/>
        </w:rPr>
        <w:t xml:space="preserve">6. 关于服务合同延续 </w:t>
      </w:r>
    </w:p>
    <w:p w:rsidR="00400154" w:rsidRPr="00885185" w:rsidRDefault="00400154" w:rsidP="00400154">
      <w:pPr>
        <w:tabs>
          <w:tab w:val="num" w:pos="1418"/>
        </w:tabs>
        <w:snapToGrid w:val="0"/>
        <w:spacing w:line="56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885185">
        <w:rPr>
          <w:rFonts w:ascii="仿宋_GB2312" w:eastAsia="仿宋_GB2312" w:hAnsiTheme="minorEastAsia" w:hint="eastAsia"/>
          <w:sz w:val="24"/>
          <w:szCs w:val="24"/>
        </w:rPr>
        <w:t>根据《财政部关于推进完善服务项目政府采购问题的通知》（财库</w:t>
      </w:r>
      <w:r w:rsidRPr="00885185">
        <w:rPr>
          <w:rFonts w:ascii="仿宋_GB2312" w:eastAsiaTheme="minorEastAsia" w:hAnsiTheme="minorEastAsia" w:cs="宋体" w:hint="eastAsia"/>
          <w:sz w:val="24"/>
          <w:szCs w:val="24"/>
        </w:rPr>
        <w:t>﹝</w:t>
      </w:r>
      <w:r w:rsidRPr="00885185">
        <w:rPr>
          <w:rFonts w:ascii="仿宋_GB2312" w:eastAsia="仿宋_GB2312" w:hAnsiTheme="minorEastAsia" w:hint="eastAsia"/>
          <w:sz w:val="24"/>
          <w:szCs w:val="24"/>
        </w:rPr>
        <w:t>2014</w:t>
      </w:r>
      <w:r w:rsidRPr="00885185">
        <w:rPr>
          <w:rFonts w:ascii="仿宋_GB2312" w:eastAsiaTheme="minorEastAsia" w:hAnsiTheme="minorEastAsia" w:cs="宋体" w:hint="eastAsia"/>
          <w:sz w:val="24"/>
          <w:szCs w:val="24"/>
        </w:rPr>
        <w:t>﹞</w:t>
      </w:r>
      <w:r w:rsidRPr="00885185">
        <w:rPr>
          <w:rFonts w:ascii="仿宋_GB2312" w:eastAsia="仿宋_GB2312" w:hAnsiTheme="minorEastAsia" w:hint="eastAsia"/>
          <w:sz w:val="24"/>
          <w:szCs w:val="24"/>
        </w:rPr>
        <w:t>37号）规定——“采购需求具有相对固定性、延续性且价格变化幅度小的服务项目，在年度预算能保障的前提下，采购人可以签订不超过三年履行期限的政府采购合同”，采购</w:t>
      </w:r>
      <w:r w:rsidRPr="00885185">
        <w:rPr>
          <w:rFonts w:ascii="仿宋_GB2312" w:eastAsia="仿宋_GB2312" w:hAnsiTheme="minorEastAsia" w:hint="eastAsia"/>
          <w:sz w:val="24"/>
          <w:szCs w:val="24"/>
        </w:rPr>
        <w:lastRenderedPageBreak/>
        <w:t>人可根据实际情况将合同执行时间延续至不超过三年的期限，每次合同延续时签订期限不超过一年。</w:t>
      </w:r>
    </w:p>
    <w:p w:rsidR="00400154" w:rsidRPr="00885185" w:rsidRDefault="00400154" w:rsidP="001349F0">
      <w:pPr>
        <w:spacing w:line="360" w:lineRule="auto"/>
        <w:jc w:val="center"/>
        <w:rPr>
          <w:rFonts w:ascii="仿宋_GB2312" w:eastAsia="仿宋_GB2312"/>
          <w:b/>
          <w:sz w:val="24"/>
          <w:szCs w:val="24"/>
        </w:rPr>
      </w:pPr>
    </w:p>
    <w:p w:rsidR="001349F0" w:rsidRPr="00885185" w:rsidRDefault="00400154" w:rsidP="00400154">
      <w:pPr>
        <w:tabs>
          <w:tab w:val="left" w:pos="420"/>
        </w:tabs>
        <w:spacing w:line="560" w:lineRule="exact"/>
        <w:ind w:firstLineChars="200" w:firstLine="720"/>
        <w:jc w:val="center"/>
        <w:outlineLvl w:val="1"/>
        <w:rPr>
          <w:rFonts w:ascii="仿宋_GB2312" w:eastAsia="仿宋_GB2312"/>
          <w:b/>
          <w:sz w:val="24"/>
          <w:szCs w:val="24"/>
        </w:rPr>
      </w:pPr>
      <w:r w:rsidRPr="00885185">
        <w:rPr>
          <w:rFonts w:ascii="仿宋_GB2312" w:eastAsia="仿宋_GB2312" w:hAnsi="宋体" w:hint="eastAsia"/>
          <w:bCs/>
          <w:kern w:val="0"/>
          <w:sz w:val="36"/>
          <w:szCs w:val="36"/>
        </w:rPr>
        <w:t>二、</w:t>
      </w:r>
      <w:r w:rsidR="001349F0" w:rsidRPr="00885185">
        <w:rPr>
          <w:rFonts w:ascii="仿宋_GB2312" w:eastAsia="仿宋_GB2312" w:hAnsi="宋体" w:hint="eastAsia"/>
          <w:bCs/>
          <w:kern w:val="0"/>
          <w:sz w:val="36"/>
          <w:szCs w:val="36"/>
        </w:rPr>
        <w:t>印刷服务内容及要求</w:t>
      </w:r>
    </w:p>
    <w:p w:rsidR="001349F0" w:rsidRPr="00885185" w:rsidRDefault="001349F0" w:rsidP="001349F0">
      <w:pPr>
        <w:spacing w:line="360" w:lineRule="auto"/>
        <w:rPr>
          <w:rFonts w:ascii="仿宋_GB2312" w:eastAsia="仿宋_GB2312"/>
          <w:sz w:val="24"/>
          <w:szCs w:val="24"/>
        </w:rPr>
      </w:pPr>
    </w:p>
    <w:p w:rsidR="00AE5021" w:rsidRPr="00885185" w:rsidRDefault="00AE5021" w:rsidP="00AE5021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85185">
        <w:rPr>
          <w:rFonts w:ascii="仿宋_GB2312" w:eastAsia="仿宋_GB2312" w:hint="eastAsia"/>
          <w:b/>
          <w:sz w:val="24"/>
          <w:szCs w:val="24"/>
        </w:rPr>
        <w:t>一、服务内容</w:t>
      </w:r>
    </w:p>
    <w:p w:rsidR="00AE5021" w:rsidRPr="00885185" w:rsidRDefault="00AE5021" w:rsidP="00AE5021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1. 项目内容</w:t>
      </w:r>
    </w:p>
    <w:p w:rsidR="00AE5021" w:rsidRPr="00885185" w:rsidRDefault="00AE5021" w:rsidP="00712977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《</w:t>
      </w:r>
      <w:r w:rsidR="00A4740B" w:rsidRPr="00885185">
        <w:rPr>
          <w:rFonts w:ascii="仿宋_GB2312" w:eastAsia="仿宋_GB2312" w:hint="eastAsia"/>
          <w:sz w:val="24"/>
          <w:szCs w:val="24"/>
        </w:rPr>
        <w:t>中国</w:t>
      </w:r>
      <w:r w:rsidRPr="00885185">
        <w:rPr>
          <w:rFonts w:ascii="仿宋_GB2312" w:eastAsia="仿宋_GB2312" w:hint="eastAsia"/>
          <w:sz w:val="24"/>
          <w:szCs w:val="24"/>
        </w:rPr>
        <w:t>日报》</w:t>
      </w:r>
      <w:r w:rsidR="007907CB" w:rsidRPr="00885185">
        <w:rPr>
          <w:rFonts w:ascii="仿宋_GB2312" w:eastAsia="仿宋_GB2312" w:hint="eastAsia"/>
          <w:sz w:val="24"/>
          <w:szCs w:val="24"/>
        </w:rPr>
        <w:t>（英文版）</w:t>
      </w:r>
      <w:r w:rsidR="00FA7493" w:rsidRPr="00885185">
        <w:rPr>
          <w:rFonts w:ascii="仿宋_GB2312" w:eastAsia="仿宋_GB2312" w:hint="eastAsia"/>
          <w:sz w:val="24"/>
          <w:szCs w:val="24"/>
        </w:rPr>
        <w:t>为</w:t>
      </w:r>
      <w:r w:rsidRPr="00885185">
        <w:rPr>
          <w:rFonts w:ascii="仿宋_GB2312" w:eastAsia="仿宋_GB2312" w:hint="eastAsia"/>
          <w:sz w:val="24"/>
          <w:szCs w:val="24"/>
        </w:rPr>
        <w:t>日报，周一至</w:t>
      </w:r>
      <w:r w:rsidR="00A4740B" w:rsidRPr="00885185">
        <w:rPr>
          <w:rFonts w:ascii="仿宋_GB2312" w:eastAsia="仿宋_GB2312" w:hint="eastAsia"/>
          <w:sz w:val="24"/>
          <w:szCs w:val="24"/>
        </w:rPr>
        <w:t>周五出版对开24版（</w:t>
      </w:r>
      <w:r w:rsidR="00D52D6A" w:rsidRPr="00885185">
        <w:rPr>
          <w:rFonts w:ascii="仿宋_GB2312" w:eastAsia="仿宋_GB2312" w:hint="eastAsia"/>
          <w:sz w:val="24"/>
          <w:szCs w:val="24"/>
        </w:rPr>
        <w:t>其中第一至十二版为第一叠，第十三至二十四版为第二叠；</w:t>
      </w:r>
      <w:r w:rsidR="00A4740B" w:rsidRPr="00885185">
        <w:rPr>
          <w:rFonts w:ascii="仿宋_GB2312" w:eastAsia="仿宋_GB2312" w:hint="eastAsia"/>
          <w:sz w:val="24"/>
          <w:szCs w:val="24"/>
        </w:rPr>
        <w:t>一、三、六、七、十、十二、十三、十五、十八、十九、二十二、二十四</w:t>
      </w:r>
      <w:r w:rsidR="007907CB" w:rsidRPr="00885185">
        <w:rPr>
          <w:rFonts w:ascii="仿宋_GB2312" w:eastAsia="仿宋_GB2312" w:hint="eastAsia"/>
          <w:sz w:val="24"/>
          <w:szCs w:val="24"/>
        </w:rPr>
        <w:t>版</w:t>
      </w:r>
      <w:r w:rsidR="00A4740B" w:rsidRPr="00885185">
        <w:rPr>
          <w:rFonts w:ascii="仿宋_GB2312" w:eastAsia="仿宋_GB2312" w:hint="eastAsia"/>
          <w:sz w:val="24"/>
          <w:szCs w:val="24"/>
        </w:rPr>
        <w:t>为彩版，二、四、五、八、九、十一、十四、十六、十七、二十、二十一、二十三</w:t>
      </w:r>
      <w:r w:rsidR="007907CB" w:rsidRPr="00885185">
        <w:rPr>
          <w:rFonts w:ascii="仿宋_GB2312" w:eastAsia="仿宋_GB2312" w:hint="eastAsia"/>
          <w:sz w:val="24"/>
          <w:szCs w:val="24"/>
        </w:rPr>
        <w:t>版</w:t>
      </w:r>
      <w:r w:rsidR="00A4740B" w:rsidRPr="00885185">
        <w:rPr>
          <w:rFonts w:ascii="仿宋_GB2312" w:eastAsia="仿宋_GB2312" w:hint="eastAsia"/>
          <w:sz w:val="24"/>
          <w:szCs w:val="24"/>
        </w:rPr>
        <w:t>为黑白版），周六出版对开20版（</w:t>
      </w:r>
      <w:r w:rsidR="00D52D6A" w:rsidRPr="00885185">
        <w:rPr>
          <w:rFonts w:ascii="仿宋_GB2312" w:eastAsia="仿宋_GB2312" w:hint="eastAsia"/>
          <w:sz w:val="24"/>
          <w:szCs w:val="24"/>
        </w:rPr>
        <w:t>其中第一至十二版为第一叠，第十三至二十版为第二叠）</w:t>
      </w:r>
      <w:r w:rsidR="00A4740B" w:rsidRPr="00885185">
        <w:rPr>
          <w:rFonts w:ascii="仿宋_GB2312" w:eastAsia="仿宋_GB2312" w:hint="eastAsia"/>
          <w:sz w:val="24"/>
          <w:szCs w:val="24"/>
        </w:rPr>
        <w:t>一、三、六、七、十、十二、十三、</w:t>
      </w:r>
      <w:r w:rsidR="007907CB" w:rsidRPr="00885185">
        <w:rPr>
          <w:rFonts w:ascii="仿宋_GB2312" w:eastAsia="仿宋_GB2312" w:hint="eastAsia"/>
          <w:sz w:val="24"/>
          <w:szCs w:val="24"/>
        </w:rPr>
        <w:t>十六、十七、二十版</w:t>
      </w:r>
      <w:r w:rsidR="00A4740B" w:rsidRPr="00885185">
        <w:rPr>
          <w:rFonts w:ascii="仿宋_GB2312" w:eastAsia="仿宋_GB2312" w:hint="eastAsia"/>
          <w:sz w:val="24"/>
          <w:szCs w:val="24"/>
        </w:rPr>
        <w:t>为彩版，二、四、五、八、九、十一、十四、十</w:t>
      </w:r>
      <w:r w:rsidR="007907CB" w:rsidRPr="00885185">
        <w:rPr>
          <w:rFonts w:ascii="仿宋_GB2312" w:eastAsia="仿宋_GB2312" w:hint="eastAsia"/>
          <w:sz w:val="24"/>
          <w:szCs w:val="24"/>
        </w:rPr>
        <w:t>五</w:t>
      </w:r>
      <w:r w:rsidR="00A4740B" w:rsidRPr="00885185">
        <w:rPr>
          <w:rFonts w:ascii="仿宋_GB2312" w:eastAsia="仿宋_GB2312" w:hint="eastAsia"/>
          <w:sz w:val="24"/>
          <w:szCs w:val="24"/>
        </w:rPr>
        <w:t>、</w:t>
      </w:r>
      <w:r w:rsidR="007907CB" w:rsidRPr="00885185">
        <w:rPr>
          <w:rFonts w:ascii="仿宋_GB2312" w:eastAsia="仿宋_GB2312" w:hint="eastAsia"/>
          <w:sz w:val="24"/>
          <w:szCs w:val="24"/>
        </w:rPr>
        <w:t>十八、十九版</w:t>
      </w:r>
      <w:r w:rsidR="00A4740B" w:rsidRPr="00885185">
        <w:rPr>
          <w:rFonts w:ascii="仿宋_GB2312" w:eastAsia="仿宋_GB2312" w:hint="eastAsia"/>
          <w:sz w:val="24"/>
          <w:szCs w:val="24"/>
        </w:rPr>
        <w:t>为黑白版）</w:t>
      </w:r>
      <w:r w:rsidR="007907CB" w:rsidRPr="00885185">
        <w:rPr>
          <w:rFonts w:ascii="仿宋_GB2312" w:eastAsia="仿宋_GB2312" w:hint="eastAsia"/>
          <w:sz w:val="24"/>
          <w:szCs w:val="24"/>
        </w:rPr>
        <w:t>，遇元旦、春节、清明、劳动节、端午节、国庆节、中秋节等法定节假日，出版对开12版（</w:t>
      </w:r>
      <w:proofErr w:type="gramStart"/>
      <w:r w:rsidR="00D52D6A" w:rsidRPr="00885185">
        <w:rPr>
          <w:rFonts w:ascii="仿宋_GB2312" w:eastAsia="仿宋_GB2312" w:hint="eastAsia"/>
          <w:sz w:val="24"/>
          <w:szCs w:val="24"/>
        </w:rPr>
        <w:t>一叠出报</w:t>
      </w:r>
      <w:proofErr w:type="gramEnd"/>
      <w:r w:rsidR="00D52D6A" w:rsidRPr="00885185">
        <w:rPr>
          <w:rFonts w:ascii="仿宋_GB2312" w:eastAsia="仿宋_GB2312" w:hint="eastAsia"/>
          <w:sz w:val="24"/>
          <w:szCs w:val="24"/>
        </w:rPr>
        <w:t>；</w:t>
      </w:r>
      <w:r w:rsidR="007907CB" w:rsidRPr="00885185">
        <w:rPr>
          <w:rFonts w:ascii="仿宋_GB2312" w:eastAsia="仿宋_GB2312" w:hint="eastAsia"/>
          <w:sz w:val="24"/>
          <w:szCs w:val="24"/>
        </w:rPr>
        <w:t>一、三、六、七、十、十二版为彩版，二、四、五、八、九、十一版为黑白版）</w:t>
      </w:r>
      <w:r w:rsidR="00FB4814" w:rsidRPr="00885185">
        <w:rPr>
          <w:rFonts w:ascii="仿宋_GB2312" w:eastAsia="仿宋_GB2312" w:hint="eastAsia"/>
          <w:sz w:val="24"/>
          <w:szCs w:val="24"/>
        </w:rPr>
        <w:t>全年</w:t>
      </w:r>
      <w:r w:rsidR="003728B1" w:rsidRPr="00885185">
        <w:rPr>
          <w:rFonts w:ascii="仿宋_GB2312" w:eastAsia="仿宋_GB2312" w:hint="eastAsia"/>
          <w:sz w:val="24"/>
          <w:szCs w:val="24"/>
        </w:rPr>
        <w:t>共出版</w:t>
      </w:r>
      <w:r w:rsidR="007907CB" w:rsidRPr="00885185">
        <w:rPr>
          <w:rFonts w:ascii="仿宋_GB2312" w:eastAsia="仿宋_GB2312" w:hint="eastAsia"/>
          <w:sz w:val="24"/>
          <w:szCs w:val="24"/>
        </w:rPr>
        <w:t>310</w:t>
      </w:r>
      <w:r w:rsidR="003728B1" w:rsidRPr="00885185">
        <w:rPr>
          <w:rFonts w:ascii="仿宋_GB2312" w:eastAsia="仿宋_GB2312" w:hint="eastAsia"/>
          <w:sz w:val="24"/>
          <w:szCs w:val="24"/>
        </w:rPr>
        <w:t>期</w:t>
      </w:r>
      <w:r w:rsidR="007907CB" w:rsidRPr="00885185">
        <w:rPr>
          <w:rFonts w:ascii="仿宋_GB2312" w:eastAsia="仿宋_GB2312" w:hint="eastAsia"/>
          <w:sz w:val="24"/>
          <w:szCs w:val="24"/>
        </w:rPr>
        <w:t>。</w:t>
      </w:r>
      <w:r w:rsidR="007907CB" w:rsidRPr="00885185">
        <w:rPr>
          <w:rFonts w:ascii="仿宋_GB2312" w:eastAsia="仿宋_GB2312" w:hint="eastAsia"/>
          <w:sz w:val="24"/>
          <w:szCs w:val="24"/>
          <w:u w:val="single"/>
        </w:rPr>
        <w:t>其中对开24版245期，对开20版45期，对开12版20期。</w:t>
      </w:r>
      <w:r w:rsidR="007907CB" w:rsidRPr="00885185">
        <w:rPr>
          <w:rFonts w:ascii="仿宋_GB2312" w:eastAsia="仿宋_GB2312" w:hint="eastAsia"/>
          <w:sz w:val="24"/>
          <w:szCs w:val="24"/>
        </w:rPr>
        <w:t>因《中国日报》（英文版）每年出版期数将根据国务院当年下发的放假通知进行微调，具体出版期数</w:t>
      </w:r>
      <w:r w:rsidR="00712977" w:rsidRPr="00885185">
        <w:rPr>
          <w:rFonts w:ascii="仿宋_GB2312" w:eastAsia="仿宋_GB2312" w:hint="eastAsia"/>
          <w:sz w:val="24"/>
          <w:szCs w:val="24"/>
        </w:rPr>
        <w:t>以中国日报社出具的“《中国日报》（英文版）年度出版计划”为准。</w:t>
      </w:r>
      <w:r w:rsidRPr="00885185">
        <w:rPr>
          <w:rFonts w:ascii="仿宋_GB2312" w:eastAsia="仿宋_GB2312" w:hint="eastAsia"/>
          <w:sz w:val="24"/>
          <w:szCs w:val="24"/>
        </w:rPr>
        <w:t>在</w:t>
      </w:r>
      <w:r w:rsidR="00712977" w:rsidRPr="00885185">
        <w:rPr>
          <w:rFonts w:ascii="仿宋_GB2312" w:eastAsia="仿宋_GB2312" w:hint="eastAsia"/>
          <w:sz w:val="24"/>
          <w:szCs w:val="24"/>
        </w:rPr>
        <w:t>沈阳、武汉、济南、南京、西安、福州、天津共七</w:t>
      </w:r>
      <w:r w:rsidRPr="00885185">
        <w:rPr>
          <w:rFonts w:ascii="仿宋_GB2312" w:eastAsia="仿宋_GB2312" w:hint="eastAsia"/>
          <w:sz w:val="24"/>
          <w:szCs w:val="24"/>
        </w:rPr>
        <w:t>个城市印刷发行，</w:t>
      </w:r>
      <w:r w:rsidR="00712977" w:rsidRPr="00885185">
        <w:rPr>
          <w:rFonts w:ascii="仿宋_GB2312" w:eastAsia="仿宋_GB2312" w:hint="eastAsia"/>
          <w:sz w:val="24"/>
          <w:szCs w:val="24"/>
        </w:rPr>
        <w:t>期均印刷量约为49000份</w:t>
      </w:r>
      <w:r w:rsidRPr="00885185">
        <w:rPr>
          <w:rFonts w:ascii="仿宋_GB2312" w:eastAsia="仿宋_GB2312" w:hint="eastAsia"/>
          <w:sz w:val="24"/>
          <w:szCs w:val="24"/>
        </w:rPr>
        <w:t>（</w:t>
      </w:r>
      <w:r w:rsidR="00F730EE">
        <w:rPr>
          <w:rFonts w:ascii="仿宋_GB2312" w:eastAsia="仿宋_GB2312" w:hint="eastAsia"/>
          <w:sz w:val="24"/>
          <w:szCs w:val="24"/>
        </w:rPr>
        <w:t>遇增版、</w:t>
      </w:r>
      <w:proofErr w:type="gramStart"/>
      <w:r w:rsidR="00F730EE">
        <w:rPr>
          <w:rFonts w:ascii="仿宋_GB2312" w:eastAsia="仿宋_GB2312" w:hint="eastAsia"/>
          <w:sz w:val="24"/>
          <w:szCs w:val="24"/>
        </w:rPr>
        <w:t>变版情况</w:t>
      </w:r>
      <w:proofErr w:type="gramEnd"/>
      <w:r w:rsidR="00F730EE">
        <w:rPr>
          <w:rFonts w:ascii="仿宋_GB2312" w:eastAsia="仿宋_GB2312" w:hint="eastAsia"/>
          <w:sz w:val="24"/>
          <w:szCs w:val="24"/>
        </w:rPr>
        <w:t>，采购人将至少提前一个工作日以书面形式告知供应商</w:t>
      </w:r>
      <w:r w:rsidRPr="00885185">
        <w:rPr>
          <w:rFonts w:ascii="仿宋_GB2312" w:eastAsia="仿宋_GB2312" w:hint="eastAsia"/>
          <w:sz w:val="24"/>
          <w:szCs w:val="24"/>
        </w:rPr>
        <w:t>）。</w:t>
      </w:r>
    </w:p>
    <w:p w:rsidR="00AE5021" w:rsidRPr="00885185" w:rsidRDefault="00AE5021" w:rsidP="00AE5021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各印点的</w:t>
      </w:r>
      <w:r w:rsidR="00712977" w:rsidRPr="00885185">
        <w:rPr>
          <w:rFonts w:ascii="仿宋_GB2312" w:eastAsia="仿宋_GB2312" w:hint="eastAsia"/>
          <w:sz w:val="24"/>
          <w:szCs w:val="24"/>
        </w:rPr>
        <w:t>每日实际印刷数量以采购人及</w:t>
      </w:r>
      <w:r w:rsidRPr="00885185">
        <w:rPr>
          <w:rFonts w:ascii="仿宋_GB2312" w:eastAsia="仿宋_GB2312" w:hint="eastAsia"/>
          <w:sz w:val="24"/>
          <w:szCs w:val="24"/>
        </w:rPr>
        <w:t>邮局当日印数通知为准</w:t>
      </w:r>
      <w:r w:rsidR="001F56D8" w:rsidRPr="00885185">
        <w:rPr>
          <w:rFonts w:ascii="仿宋_GB2312" w:eastAsia="仿宋_GB2312" w:hint="eastAsia"/>
          <w:sz w:val="24"/>
          <w:szCs w:val="24"/>
        </w:rPr>
        <w:t>，采购人报“自发报”数，邮局报“邮发报”数</w:t>
      </w:r>
      <w:r w:rsidR="00C363DC" w:rsidRPr="00885185">
        <w:rPr>
          <w:rFonts w:ascii="仿宋_GB2312" w:eastAsia="仿宋_GB2312" w:hint="eastAsia"/>
          <w:sz w:val="24"/>
          <w:szCs w:val="24"/>
        </w:rPr>
        <w:t>。</w:t>
      </w:r>
      <w:r w:rsidR="00C77DBE" w:rsidRPr="00885185">
        <w:rPr>
          <w:rFonts w:ascii="仿宋_GB2312" w:eastAsia="仿宋_GB2312" w:hint="eastAsia"/>
          <w:sz w:val="24"/>
          <w:szCs w:val="24"/>
        </w:rPr>
        <w:t>如</w:t>
      </w:r>
      <w:proofErr w:type="gramStart"/>
      <w:r w:rsidR="00C77DBE" w:rsidRPr="00885185">
        <w:rPr>
          <w:rFonts w:ascii="仿宋_GB2312" w:eastAsia="仿宋_GB2312" w:hint="eastAsia"/>
          <w:sz w:val="24"/>
          <w:szCs w:val="24"/>
        </w:rPr>
        <w:t>遇临时</w:t>
      </w:r>
      <w:proofErr w:type="gramEnd"/>
      <w:r w:rsidR="00C77DBE" w:rsidRPr="00885185">
        <w:rPr>
          <w:rFonts w:ascii="仿宋_GB2312" w:eastAsia="仿宋_GB2312" w:hint="eastAsia"/>
          <w:sz w:val="24"/>
          <w:szCs w:val="24"/>
        </w:rPr>
        <w:t>加版、</w:t>
      </w:r>
      <w:proofErr w:type="gramStart"/>
      <w:r w:rsidR="00C77DBE" w:rsidRPr="00885185">
        <w:rPr>
          <w:rFonts w:ascii="仿宋_GB2312" w:eastAsia="仿宋_GB2312" w:hint="eastAsia"/>
          <w:sz w:val="24"/>
          <w:szCs w:val="24"/>
        </w:rPr>
        <w:t>改双彩</w:t>
      </w:r>
      <w:proofErr w:type="gramEnd"/>
      <w:r w:rsidR="00C77DBE" w:rsidRPr="00885185">
        <w:rPr>
          <w:rFonts w:ascii="仿宋_GB2312" w:eastAsia="仿宋_GB2312" w:hint="eastAsia"/>
          <w:sz w:val="24"/>
          <w:szCs w:val="24"/>
        </w:rPr>
        <w:t>等，以采购人的通知为准。</w:t>
      </w:r>
    </w:p>
    <w:p w:rsidR="00AE5021" w:rsidRPr="00885185" w:rsidRDefault="00AE5021" w:rsidP="00AE5021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2. 服务期限：一年，服务开始时间以合同签订为准。</w:t>
      </w:r>
    </w:p>
    <w:p w:rsidR="00AE5021" w:rsidRPr="00885185" w:rsidRDefault="00AE5021" w:rsidP="00AE5021">
      <w:pPr>
        <w:spacing w:line="360" w:lineRule="auto"/>
        <w:rPr>
          <w:rFonts w:ascii="仿宋_GB2312" w:eastAsia="仿宋_GB2312"/>
          <w:sz w:val="24"/>
          <w:szCs w:val="24"/>
        </w:rPr>
      </w:pPr>
    </w:p>
    <w:p w:rsidR="001349F0" w:rsidRPr="00885185" w:rsidRDefault="00AE5021" w:rsidP="001349F0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85185">
        <w:rPr>
          <w:rFonts w:ascii="仿宋_GB2312" w:eastAsia="仿宋_GB2312" w:hint="eastAsia"/>
          <w:b/>
          <w:sz w:val="24"/>
          <w:szCs w:val="24"/>
        </w:rPr>
        <w:t>二</w:t>
      </w:r>
      <w:r w:rsidR="0001576A" w:rsidRPr="00885185">
        <w:rPr>
          <w:rFonts w:ascii="仿宋_GB2312" w:eastAsia="仿宋_GB2312" w:hint="eastAsia"/>
          <w:b/>
          <w:sz w:val="24"/>
          <w:szCs w:val="24"/>
        </w:rPr>
        <w:t>、</w:t>
      </w:r>
      <w:r w:rsidR="001349F0" w:rsidRPr="00885185">
        <w:rPr>
          <w:rFonts w:ascii="仿宋_GB2312" w:eastAsia="仿宋_GB2312" w:hint="eastAsia"/>
          <w:b/>
          <w:sz w:val="24"/>
          <w:szCs w:val="24"/>
        </w:rPr>
        <w:t>总体要求</w:t>
      </w:r>
    </w:p>
    <w:p w:rsidR="00C363DC" w:rsidRPr="00885185" w:rsidRDefault="002963DF" w:rsidP="00AE5021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1</w:t>
      </w:r>
      <w:r w:rsidR="00AE5021" w:rsidRPr="00885185">
        <w:rPr>
          <w:rFonts w:ascii="仿宋_GB2312" w:eastAsia="仿宋_GB2312" w:hint="eastAsia"/>
          <w:sz w:val="24"/>
          <w:szCs w:val="24"/>
        </w:rPr>
        <w:t xml:space="preserve">. </w:t>
      </w:r>
      <w:r w:rsidR="008D1520" w:rsidRPr="00885185">
        <w:rPr>
          <w:rFonts w:ascii="仿宋_GB2312" w:eastAsia="仿宋_GB2312" w:hint="eastAsia"/>
          <w:sz w:val="24"/>
          <w:szCs w:val="24"/>
        </w:rPr>
        <w:t>投标人</w:t>
      </w:r>
      <w:r w:rsidR="000877BA" w:rsidRPr="00885185">
        <w:rPr>
          <w:rFonts w:ascii="仿宋_GB2312" w:eastAsia="仿宋_GB2312" w:hint="eastAsia"/>
          <w:sz w:val="24"/>
          <w:szCs w:val="24"/>
        </w:rPr>
        <w:t>需</w:t>
      </w:r>
      <w:r w:rsidR="001349F0" w:rsidRPr="00885185">
        <w:rPr>
          <w:rFonts w:ascii="仿宋_GB2312" w:eastAsia="仿宋_GB2312" w:hint="eastAsia"/>
          <w:sz w:val="24"/>
          <w:szCs w:val="24"/>
        </w:rPr>
        <w:t>指定专</w:t>
      </w:r>
      <w:r w:rsidR="004C6CA8" w:rsidRPr="00885185">
        <w:rPr>
          <w:rFonts w:ascii="仿宋_GB2312" w:eastAsia="仿宋_GB2312" w:hint="eastAsia"/>
          <w:sz w:val="24"/>
          <w:szCs w:val="24"/>
        </w:rPr>
        <w:t>门团队</w:t>
      </w:r>
      <w:r w:rsidR="001349F0" w:rsidRPr="00885185">
        <w:rPr>
          <w:rFonts w:ascii="仿宋_GB2312" w:eastAsia="仿宋_GB2312" w:hint="eastAsia"/>
          <w:sz w:val="24"/>
          <w:szCs w:val="24"/>
        </w:rPr>
        <w:t>负责</w:t>
      </w:r>
      <w:r w:rsidR="004C6CA8" w:rsidRPr="00885185">
        <w:rPr>
          <w:rFonts w:ascii="仿宋_GB2312" w:eastAsia="仿宋_GB2312" w:hint="eastAsia"/>
          <w:sz w:val="24"/>
          <w:szCs w:val="24"/>
        </w:rPr>
        <w:t>本项目的</w:t>
      </w:r>
      <w:r w:rsidR="001349F0" w:rsidRPr="00885185">
        <w:rPr>
          <w:rFonts w:ascii="仿宋_GB2312" w:eastAsia="仿宋_GB2312" w:hint="eastAsia"/>
          <w:sz w:val="24"/>
          <w:szCs w:val="24"/>
        </w:rPr>
        <w:t>承印</w:t>
      </w:r>
      <w:r w:rsidR="004C6CA8" w:rsidRPr="00885185">
        <w:rPr>
          <w:rFonts w:ascii="仿宋_GB2312" w:eastAsia="仿宋_GB2312" w:hint="eastAsia"/>
          <w:sz w:val="24"/>
          <w:szCs w:val="24"/>
        </w:rPr>
        <w:t>及各</w:t>
      </w:r>
      <w:r w:rsidR="00F330F9" w:rsidRPr="00885185">
        <w:rPr>
          <w:rFonts w:ascii="仿宋_GB2312" w:eastAsia="仿宋_GB2312" w:hint="eastAsia"/>
          <w:sz w:val="24"/>
          <w:szCs w:val="24"/>
        </w:rPr>
        <w:t>印</w:t>
      </w:r>
      <w:r w:rsidR="004C6CA8" w:rsidRPr="00885185">
        <w:rPr>
          <w:rFonts w:ascii="仿宋_GB2312" w:eastAsia="仿宋_GB2312" w:hint="eastAsia"/>
          <w:sz w:val="24"/>
          <w:szCs w:val="24"/>
        </w:rPr>
        <w:t>点的印务管理</w:t>
      </w:r>
      <w:r w:rsidR="001349F0" w:rsidRPr="00885185">
        <w:rPr>
          <w:rFonts w:ascii="仿宋_GB2312" w:eastAsia="仿宋_GB2312" w:hint="eastAsia"/>
          <w:sz w:val="24"/>
          <w:szCs w:val="24"/>
        </w:rPr>
        <w:t>工作，对</w:t>
      </w:r>
      <w:r w:rsidR="004C6CA8" w:rsidRPr="00885185">
        <w:rPr>
          <w:rFonts w:ascii="仿宋_GB2312" w:eastAsia="仿宋_GB2312" w:hint="eastAsia"/>
          <w:sz w:val="24"/>
          <w:szCs w:val="24"/>
        </w:rPr>
        <w:t>本项目所涉及的各</w:t>
      </w:r>
      <w:r w:rsidR="00F330F9" w:rsidRPr="00885185">
        <w:rPr>
          <w:rFonts w:ascii="仿宋_GB2312" w:eastAsia="仿宋_GB2312" w:hint="eastAsia"/>
          <w:sz w:val="24"/>
          <w:szCs w:val="24"/>
        </w:rPr>
        <w:t>印</w:t>
      </w:r>
      <w:r w:rsidR="004C6CA8" w:rsidRPr="00885185">
        <w:rPr>
          <w:rFonts w:ascii="仿宋_GB2312" w:eastAsia="仿宋_GB2312" w:hint="eastAsia"/>
          <w:sz w:val="24"/>
          <w:szCs w:val="24"/>
        </w:rPr>
        <w:t>点</w:t>
      </w:r>
      <w:r w:rsidR="00F330F9" w:rsidRPr="00885185">
        <w:rPr>
          <w:rFonts w:ascii="仿宋_GB2312" w:eastAsia="仿宋_GB2312" w:hint="eastAsia"/>
          <w:sz w:val="24"/>
          <w:szCs w:val="24"/>
        </w:rPr>
        <w:t>的</w:t>
      </w:r>
      <w:r w:rsidR="001349F0" w:rsidRPr="00885185">
        <w:rPr>
          <w:rFonts w:ascii="仿宋_GB2312" w:eastAsia="仿宋_GB2312" w:hint="eastAsia"/>
          <w:sz w:val="24"/>
          <w:szCs w:val="24"/>
        </w:rPr>
        <w:t>印刷质量进行</w:t>
      </w:r>
      <w:r w:rsidR="00F330F9" w:rsidRPr="00885185">
        <w:rPr>
          <w:rFonts w:ascii="仿宋_GB2312" w:eastAsia="仿宋_GB2312" w:hint="eastAsia"/>
          <w:sz w:val="24"/>
          <w:szCs w:val="24"/>
        </w:rPr>
        <w:t>监督</w:t>
      </w:r>
      <w:r w:rsidR="001349F0" w:rsidRPr="00885185">
        <w:rPr>
          <w:rFonts w:ascii="仿宋_GB2312" w:eastAsia="仿宋_GB2312" w:hint="eastAsia"/>
          <w:sz w:val="24"/>
          <w:szCs w:val="24"/>
        </w:rPr>
        <w:t>管理，杜绝错报、残次、废报出门，确保</w:t>
      </w:r>
      <w:r w:rsidR="00F330F9" w:rsidRPr="00885185">
        <w:rPr>
          <w:rFonts w:ascii="仿宋_GB2312" w:eastAsia="仿宋_GB2312" w:hint="eastAsia"/>
          <w:sz w:val="24"/>
          <w:szCs w:val="24"/>
        </w:rPr>
        <w:t>各印</w:t>
      </w:r>
      <w:r w:rsidR="004C6CA8" w:rsidRPr="00885185">
        <w:rPr>
          <w:rFonts w:ascii="仿宋_GB2312" w:eastAsia="仿宋_GB2312" w:hint="eastAsia"/>
          <w:sz w:val="24"/>
          <w:szCs w:val="24"/>
        </w:rPr>
        <w:t>点的</w:t>
      </w:r>
      <w:r w:rsidR="001349F0" w:rsidRPr="00885185">
        <w:rPr>
          <w:rFonts w:ascii="仿宋_GB2312" w:eastAsia="仿宋_GB2312" w:hint="eastAsia"/>
          <w:sz w:val="24"/>
          <w:szCs w:val="24"/>
        </w:rPr>
        <w:t>印刷质量</w:t>
      </w:r>
      <w:r w:rsidR="00D52D6A" w:rsidRPr="00885185">
        <w:rPr>
          <w:rFonts w:ascii="仿宋_GB2312" w:eastAsia="仿宋_GB2312" w:hint="eastAsia"/>
          <w:sz w:val="24"/>
          <w:szCs w:val="24"/>
        </w:rPr>
        <w:t>、出报规格</w:t>
      </w:r>
      <w:r w:rsidR="00C363DC" w:rsidRPr="00885185">
        <w:rPr>
          <w:rFonts w:ascii="仿宋_GB2312" w:eastAsia="仿宋_GB2312" w:hint="eastAsia"/>
          <w:sz w:val="24"/>
          <w:szCs w:val="24"/>
        </w:rPr>
        <w:t>达</w:t>
      </w:r>
      <w:r w:rsidR="00F330F9" w:rsidRPr="00885185">
        <w:rPr>
          <w:rFonts w:ascii="仿宋_GB2312" w:eastAsia="仿宋_GB2312" w:hint="eastAsia"/>
          <w:sz w:val="24"/>
          <w:szCs w:val="24"/>
        </w:rPr>
        <w:t>到采购人要求</w:t>
      </w:r>
      <w:r w:rsidR="004C6CA8" w:rsidRPr="00885185">
        <w:rPr>
          <w:rFonts w:ascii="仿宋_GB2312" w:eastAsia="仿宋_GB2312" w:hint="eastAsia"/>
          <w:sz w:val="24"/>
          <w:szCs w:val="24"/>
        </w:rPr>
        <w:t>。</w:t>
      </w:r>
    </w:p>
    <w:p w:rsidR="001349F0" w:rsidRPr="00885185" w:rsidRDefault="002963DF" w:rsidP="00AE5021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lastRenderedPageBreak/>
        <w:t>2</w:t>
      </w:r>
      <w:r w:rsidR="00AE5021" w:rsidRPr="00885185">
        <w:rPr>
          <w:rFonts w:ascii="仿宋_GB2312" w:eastAsia="仿宋_GB2312" w:hint="eastAsia"/>
          <w:sz w:val="24"/>
          <w:szCs w:val="24"/>
        </w:rPr>
        <w:t xml:space="preserve">. </w:t>
      </w:r>
      <w:r w:rsidR="001349F0" w:rsidRPr="00885185">
        <w:rPr>
          <w:rFonts w:ascii="仿宋_GB2312" w:eastAsia="仿宋_GB2312" w:hint="eastAsia"/>
          <w:sz w:val="24"/>
          <w:szCs w:val="24"/>
        </w:rPr>
        <w:t>保证用纸质量</w:t>
      </w:r>
      <w:r w:rsidR="0001576A" w:rsidRPr="00885185">
        <w:rPr>
          <w:rFonts w:ascii="仿宋_GB2312" w:eastAsia="仿宋_GB2312" w:hint="eastAsia"/>
          <w:sz w:val="24"/>
          <w:szCs w:val="24"/>
        </w:rPr>
        <w:t>，</w:t>
      </w:r>
      <w:proofErr w:type="gramStart"/>
      <w:r w:rsidR="0001576A" w:rsidRPr="00885185">
        <w:rPr>
          <w:rFonts w:ascii="仿宋_GB2312" w:eastAsia="仿宋_GB2312" w:hint="eastAsia"/>
          <w:sz w:val="24"/>
          <w:szCs w:val="24"/>
        </w:rPr>
        <w:t>专纸专用</w:t>
      </w:r>
      <w:proofErr w:type="gramEnd"/>
      <w:r w:rsidR="001349F0" w:rsidRPr="00885185">
        <w:rPr>
          <w:rFonts w:ascii="仿宋_GB2312" w:eastAsia="仿宋_GB2312" w:hint="eastAsia"/>
          <w:sz w:val="24"/>
          <w:szCs w:val="24"/>
        </w:rPr>
        <w:t>，严格执行约定纸耗，超出</w:t>
      </w:r>
      <w:r w:rsidR="00C363DC" w:rsidRPr="00885185">
        <w:rPr>
          <w:rFonts w:ascii="仿宋_GB2312" w:eastAsia="仿宋_GB2312" w:hint="eastAsia"/>
          <w:sz w:val="24"/>
          <w:szCs w:val="24"/>
        </w:rPr>
        <w:t>部分</w:t>
      </w:r>
      <w:r w:rsidR="001349F0" w:rsidRPr="00885185">
        <w:rPr>
          <w:rFonts w:ascii="仿宋_GB2312" w:eastAsia="仿宋_GB2312" w:hint="eastAsia"/>
          <w:sz w:val="24"/>
          <w:szCs w:val="24"/>
        </w:rPr>
        <w:t>由</w:t>
      </w:r>
      <w:r w:rsidR="00C363DC" w:rsidRPr="00885185">
        <w:rPr>
          <w:rFonts w:ascii="仿宋_GB2312" w:eastAsia="仿宋_GB2312" w:hint="eastAsia"/>
          <w:sz w:val="24"/>
          <w:szCs w:val="24"/>
        </w:rPr>
        <w:t>投标人</w:t>
      </w:r>
      <w:r w:rsidR="001349F0" w:rsidRPr="00885185">
        <w:rPr>
          <w:rFonts w:ascii="仿宋_GB2312" w:eastAsia="仿宋_GB2312" w:hint="eastAsia"/>
          <w:sz w:val="24"/>
          <w:szCs w:val="24"/>
        </w:rPr>
        <w:t>承担。</w:t>
      </w:r>
    </w:p>
    <w:p w:rsidR="003D19E4" w:rsidRPr="00885185" w:rsidRDefault="002963DF" w:rsidP="00D52D6A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3</w:t>
      </w:r>
      <w:r w:rsidR="00AE5021" w:rsidRPr="00885185">
        <w:rPr>
          <w:rFonts w:ascii="仿宋_GB2312" w:eastAsia="仿宋_GB2312" w:hint="eastAsia"/>
          <w:sz w:val="24"/>
          <w:szCs w:val="24"/>
        </w:rPr>
        <w:t xml:space="preserve">. </w:t>
      </w:r>
      <w:r w:rsidR="001349F0" w:rsidRPr="00885185">
        <w:rPr>
          <w:rFonts w:ascii="仿宋_GB2312" w:eastAsia="仿宋_GB2312" w:hint="eastAsia"/>
          <w:sz w:val="24"/>
          <w:szCs w:val="24"/>
        </w:rPr>
        <w:t>做好</w:t>
      </w:r>
      <w:r w:rsidR="0001576A" w:rsidRPr="00885185">
        <w:rPr>
          <w:rFonts w:ascii="仿宋_GB2312" w:eastAsia="仿宋_GB2312" w:hint="eastAsia"/>
          <w:sz w:val="24"/>
          <w:szCs w:val="24"/>
        </w:rPr>
        <w:t>本项目的</w:t>
      </w:r>
      <w:r w:rsidR="001349F0" w:rsidRPr="00885185">
        <w:rPr>
          <w:rFonts w:ascii="仿宋_GB2312" w:eastAsia="仿宋_GB2312" w:hint="eastAsia"/>
          <w:sz w:val="24"/>
          <w:szCs w:val="24"/>
        </w:rPr>
        <w:t>报刊发行工作，做到早报早投，</w:t>
      </w:r>
      <w:r w:rsidR="0001576A" w:rsidRPr="00885185">
        <w:rPr>
          <w:rFonts w:ascii="仿宋_GB2312" w:eastAsia="仿宋_GB2312" w:hint="eastAsia"/>
          <w:sz w:val="24"/>
          <w:szCs w:val="24"/>
        </w:rPr>
        <w:t>按照采购人的要求做好发行和运输工作，要求</w:t>
      </w:r>
      <w:r w:rsidR="001349F0" w:rsidRPr="00885185">
        <w:rPr>
          <w:rFonts w:ascii="仿宋_GB2312" w:eastAsia="仿宋_GB2312" w:hint="eastAsia"/>
          <w:sz w:val="24"/>
          <w:szCs w:val="24"/>
        </w:rPr>
        <w:t>数字准确、码放整齐、发行</w:t>
      </w:r>
      <w:r w:rsidR="0001576A" w:rsidRPr="00885185">
        <w:rPr>
          <w:rFonts w:ascii="仿宋_GB2312" w:eastAsia="仿宋_GB2312" w:hint="eastAsia"/>
          <w:sz w:val="24"/>
          <w:szCs w:val="24"/>
        </w:rPr>
        <w:t>运输</w:t>
      </w:r>
      <w:r w:rsidR="001349F0" w:rsidRPr="00885185">
        <w:rPr>
          <w:rFonts w:ascii="仿宋_GB2312" w:eastAsia="仿宋_GB2312" w:hint="eastAsia"/>
          <w:sz w:val="24"/>
          <w:szCs w:val="24"/>
        </w:rPr>
        <w:t>交接手续</w:t>
      </w:r>
      <w:r w:rsidR="0001576A" w:rsidRPr="00885185">
        <w:rPr>
          <w:rFonts w:ascii="仿宋_GB2312" w:eastAsia="仿宋_GB2312" w:hint="eastAsia"/>
          <w:sz w:val="24"/>
          <w:szCs w:val="24"/>
        </w:rPr>
        <w:t>完备</w:t>
      </w:r>
      <w:r w:rsidR="001349F0" w:rsidRPr="00885185">
        <w:rPr>
          <w:rFonts w:ascii="仿宋_GB2312" w:eastAsia="仿宋_GB2312" w:hint="eastAsia"/>
          <w:sz w:val="24"/>
          <w:szCs w:val="24"/>
        </w:rPr>
        <w:t>。</w:t>
      </w:r>
    </w:p>
    <w:p w:rsidR="001349F0" w:rsidRPr="00885185" w:rsidRDefault="001349F0" w:rsidP="001349F0">
      <w:pPr>
        <w:spacing w:line="360" w:lineRule="auto"/>
        <w:rPr>
          <w:rFonts w:ascii="仿宋_GB2312" w:eastAsia="仿宋_GB2312"/>
          <w:sz w:val="24"/>
          <w:szCs w:val="24"/>
        </w:rPr>
      </w:pPr>
    </w:p>
    <w:p w:rsidR="001349F0" w:rsidRPr="00885185" w:rsidRDefault="001349F0" w:rsidP="001349F0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85185">
        <w:rPr>
          <w:rFonts w:ascii="仿宋_GB2312" w:eastAsia="仿宋_GB2312" w:hint="eastAsia"/>
          <w:b/>
          <w:sz w:val="24"/>
          <w:szCs w:val="24"/>
        </w:rPr>
        <w:t>三</w:t>
      </w:r>
      <w:r w:rsidR="00AE5021" w:rsidRPr="00885185">
        <w:rPr>
          <w:rFonts w:ascii="仿宋_GB2312" w:eastAsia="仿宋_GB2312" w:hint="eastAsia"/>
          <w:b/>
          <w:sz w:val="24"/>
          <w:szCs w:val="24"/>
        </w:rPr>
        <w:t>、</w:t>
      </w:r>
      <w:r w:rsidRPr="00885185">
        <w:rPr>
          <w:rFonts w:ascii="仿宋_GB2312" w:eastAsia="仿宋_GB2312" w:hint="eastAsia"/>
          <w:b/>
          <w:sz w:val="24"/>
          <w:szCs w:val="24"/>
        </w:rPr>
        <w:t>印刷质量和</w:t>
      </w:r>
      <w:r w:rsidR="0001576A" w:rsidRPr="00885185">
        <w:rPr>
          <w:rFonts w:ascii="仿宋_GB2312" w:eastAsia="仿宋_GB2312" w:hint="eastAsia"/>
          <w:b/>
          <w:sz w:val="24"/>
          <w:szCs w:val="24"/>
        </w:rPr>
        <w:t>发行</w:t>
      </w:r>
      <w:r w:rsidRPr="00885185">
        <w:rPr>
          <w:rFonts w:ascii="仿宋_GB2312" w:eastAsia="仿宋_GB2312" w:hint="eastAsia"/>
          <w:b/>
          <w:sz w:val="24"/>
          <w:szCs w:val="24"/>
        </w:rPr>
        <w:t>要求</w:t>
      </w:r>
    </w:p>
    <w:p w:rsidR="001349F0" w:rsidRPr="00885185" w:rsidRDefault="001349F0" w:rsidP="00FA7493">
      <w:pPr>
        <w:spacing w:line="360" w:lineRule="auto"/>
        <w:outlineLvl w:val="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1</w:t>
      </w:r>
      <w:r w:rsidR="00AE5021" w:rsidRPr="00885185">
        <w:rPr>
          <w:rFonts w:ascii="仿宋_GB2312" w:eastAsia="仿宋_GB2312" w:hint="eastAsia"/>
          <w:sz w:val="24"/>
          <w:szCs w:val="24"/>
        </w:rPr>
        <w:t xml:space="preserve">. </w:t>
      </w:r>
      <w:r w:rsidRPr="00885185">
        <w:rPr>
          <w:rFonts w:ascii="仿宋_GB2312" w:eastAsia="仿宋_GB2312" w:hint="eastAsia"/>
          <w:sz w:val="24"/>
          <w:szCs w:val="24"/>
        </w:rPr>
        <w:t>印刷</w:t>
      </w:r>
      <w:r w:rsidR="00C363DC" w:rsidRPr="00885185">
        <w:rPr>
          <w:rFonts w:ascii="仿宋_GB2312" w:eastAsia="仿宋_GB2312" w:hint="eastAsia"/>
          <w:sz w:val="24"/>
          <w:szCs w:val="24"/>
        </w:rPr>
        <w:t>服务</w:t>
      </w:r>
      <w:r w:rsidRPr="00885185">
        <w:rPr>
          <w:rFonts w:ascii="仿宋_GB2312" w:eastAsia="仿宋_GB2312" w:hint="eastAsia"/>
          <w:sz w:val="24"/>
          <w:szCs w:val="24"/>
        </w:rPr>
        <w:t>质量</w:t>
      </w:r>
      <w:r w:rsidR="0001576A" w:rsidRPr="00885185">
        <w:rPr>
          <w:rFonts w:ascii="仿宋_GB2312" w:eastAsia="仿宋_GB2312" w:hint="eastAsia"/>
          <w:sz w:val="24"/>
          <w:szCs w:val="24"/>
        </w:rPr>
        <w:t>要求</w:t>
      </w:r>
    </w:p>
    <w:p w:rsidR="001349F0" w:rsidRPr="00885185" w:rsidRDefault="001349F0" w:rsidP="001349F0">
      <w:pPr>
        <w:spacing w:line="360" w:lineRule="auto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 xml:space="preserve">    (1)</w:t>
      </w:r>
      <w:r w:rsidR="00AE5021" w:rsidRPr="00885185">
        <w:rPr>
          <w:rFonts w:ascii="仿宋_GB2312" w:eastAsia="仿宋_GB2312" w:hint="eastAsia"/>
          <w:sz w:val="24"/>
          <w:szCs w:val="24"/>
        </w:rPr>
        <w:t>墨色</w:t>
      </w:r>
      <w:r w:rsidRPr="00885185">
        <w:rPr>
          <w:rFonts w:ascii="仿宋_GB2312" w:eastAsia="仿宋_GB2312" w:hint="eastAsia"/>
          <w:sz w:val="24"/>
          <w:szCs w:val="24"/>
        </w:rPr>
        <w:t>：均匀</w:t>
      </w:r>
      <w:r w:rsidR="00C363DC" w:rsidRPr="00885185">
        <w:rPr>
          <w:rFonts w:ascii="仿宋_GB2312" w:eastAsia="仿宋_GB2312" w:hint="eastAsia"/>
          <w:sz w:val="24"/>
          <w:szCs w:val="24"/>
        </w:rPr>
        <w:t>一致</w:t>
      </w:r>
      <w:r w:rsidRPr="00885185">
        <w:rPr>
          <w:rFonts w:ascii="仿宋_GB2312" w:eastAsia="仿宋_GB2312" w:hint="eastAsia"/>
          <w:sz w:val="24"/>
          <w:szCs w:val="24"/>
        </w:rPr>
        <w:t>、</w:t>
      </w:r>
      <w:r w:rsidR="001C30CA" w:rsidRPr="00885185">
        <w:rPr>
          <w:rFonts w:ascii="仿宋_GB2312" w:eastAsia="仿宋_GB2312" w:hint="eastAsia"/>
          <w:sz w:val="24"/>
          <w:szCs w:val="24"/>
        </w:rPr>
        <w:t>文字清晰、无轻重不一，</w:t>
      </w:r>
      <w:r w:rsidRPr="00885185">
        <w:rPr>
          <w:rFonts w:ascii="仿宋_GB2312" w:eastAsia="仿宋_GB2312" w:hint="eastAsia"/>
          <w:sz w:val="24"/>
          <w:szCs w:val="24"/>
        </w:rPr>
        <w:t>各版</w:t>
      </w:r>
      <w:r w:rsidR="001C30CA" w:rsidRPr="00885185">
        <w:rPr>
          <w:rFonts w:ascii="仿宋_GB2312" w:eastAsia="仿宋_GB2312" w:hint="eastAsia"/>
          <w:sz w:val="24"/>
          <w:szCs w:val="24"/>
        </w:rPr>
        <w:t>墨色</w:t>
      </w:r>
      <w:r w:rsidRPr="00885185">
        <w:rPr>
          <w:rFonts w:ascii="仿宋_GB2312" w:eastAsia="仿宋_GB2312" w:hint="eastAsia"/>
          <w:sz w:val="24"/>
          <w:szCs w:val="24"/>
        </w:rPr>
        <w:t>一致</w:t>
      </w:r>
      <w:r w:rsidR="00C363DC" w:rsidRPr="00885185">
        <w:rPr>
          <w:rFonts w:ascii="仿宋_GB2312" w:eastAsia="仿宋_GB2312" w:hint="eastAsia"/>
          <w:sz w:val="24"/>
          <w:szCs w:val="24"/>
        </w:rPr>
        <w:t>；</w:t>
      </w:r>
    </w:p>
    <w:p w:rsidR="001349F0" w:rsidRPr="00885185" w:rsidRDefault="001349F0" w:rsidP="001349F0">
      <w:pPr>
        <w:spacing w:line="360" w:lineRule="auto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 xml:space="preserve">    (2)图片：层次分明、</w:t>
      </w:r>
      <w:r w:rsidR="00C363DC" w:rsidRPr="00885185">
        <w:rPr>
          <w:rFonts w:ascii="仿宋_GB2312" w:eastAsia="仿宋_GB2312" w:hint="eastAsia"/>
          <w:sz w:val="24"/>
          <w:szCs w:val="24"/>
        </w:rPr>
        <w:t>网点</w:t>
      </w:r>
      <w:r w:rsidRPr="00885185">
        <w:rPr>
          <w:rFonts w:ascii="仿宋_GB2312" w:eastAsia="仿宋_GB2312" w:hint="eastAsia"/>
          <w:sz w:val="24"/>
          <w:szCs w:val="24"/>
        </w:rPr>
        <w:t>清</w:t>
      </w:r>
      <w:r w:rsidR="00C363DC" w:rsidRPr="00885185">
        <w:rPr>
          <w:rFonts w:ascii="仿宋_GB2312" w:eastAsia="仿宋_GB2312" w:hint="eastAsia"/>
          <w:sz w:val="24"/>
          <w:szCs w:val="24"/>
        </w:rPr>
        <w:t>晰</w:t>
      </w:r>
      <w:r w:rsidRPr="00885185">
        <w:rPr>
          <w:rFonts w:ascii="仿宋_GB2312" w:eastAsia="仿宋_GB2312" w:hint="eastAsia"/>
          <w:sz w:val="24"/>
          <w:szCs w:val="24"/>
        </w:rPr>
        <w:t>、</w:t>
      </w:r>
      <w:r w:rsidR="001C30CA" w:rsidRPr="00885185">
        <w:rPr>
          <w:rFonts w:ascii="仿宋_GB2312" w:eastAsia="仿宋_GB2312" w:hint="eastAsia"/>
          <w:sz w:val="24"/>
          <w:szCs w:val="24"/>
        </w:rPr>
        <w:t>套印准确、</w:t>
      </w:r>
      <w:proofErr w:type="gramStart"/>
      <w:r w:rsidRPr="00885185">
        <w:rPr>
          <w:rFonts w:ascii="仿宋_GB2312" w:eastAsia="仿宋_GB2312" w:hint="eastAsia"/>
          <w:sz w:val="24"/>
          <w:szCs w:val="24"/>
        </w:rPr>
        <w:t>无</w:t>
      </w:r>
      <w:r w:rsidR="00C363DC" w:rsidRPr="00885185">
        <w:rPr>
          <w:rFonts w:ascii="仿宋_GB2312" w:eastAsia="仿宋_GB2312" w:hint="eastAsia"/>
          <w:sz w:val="24"/>
          <w:szCs w:val="24"/>
        </w:rPr>
        <w:t>粘</w:t>
      </w:r>
      <w:r w:rsidRPr="00885185">
        <w:rPr>
          <w:rFonts w:ascii="仿宋_GB2312" w:eastAsia="仿宋_GB2312" w:hint="eastAsia"/>
          <w:sz w:val="24"/>
          <w:szCs w:val="24"/>
        </w:rPr>
        <w:t>脏</w:t>
      </w:r>
      <w:r w:rsidR="00C363DC" w:rsidRPr="00885185">
        <w:rPr>
          <w:rFonts w:ascii="仿宋_GB2312" w:eastAsia="仿宋_GB2312" w:hint="eastAsia"/>
          <w:sz w:val="24"/>
          <w:szCs w:val="24"/>
        </w:rPr>
        <w:t>和</w:t>
      </w:r>
      <w:proofErr w:type="gramEnd"/>
      <w:r w:rsidRPr="00885185">
        <w:rPr>
          <w:rFonts w:ascii="仿宋_GB2312" w:eastAsia="仿宋_GB2312" w:hint="eastAsia"/>
          <w:sz w:val="24"/>
          <w:szCs w:val="24"/>
        </w:rPr>
        <w:t>糊版</w:t>
      </w:r>
      <w:r w:rsidR="00C363DC" w:rsidRPr="00885185">
        <w:rPr>
          <w:rFonts w:ascii="仿宋_GB2312" w:eastAsia="仿宋_GB2312" w:hint="eastAsia"/>
          <w:sz w:val="24"/>
          <w:szCs w:val="24"/>
        </w:rPr>
        <w:t>；</w:t>
      </w:r>
    </w:p>
    <w:p w:rsidR="001349F0" w:rsidRPr="00885185" w:rsidRDefault="001349F0" w:rsidP="001349F0">
      <w:pPr>
        <w:spacing w:line="360" w:lineRule="auto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 xml:space="preserve">    (3)题字：</w:t>
      </w:r>
      <w:r w:rsidR="001C30CA" w:rsidRPr="00885185">
        <w:rPr>
          <w:rFonts w:ascii="仿宋_GB2312" w:eastAsia="仿宋_GB2312" w:hint="eastAsia"/>
          <w:sz w:val="24"/>
          <w:szCs w:val="24"/>
        </w:rPr>
        <w:t>墨色踏实</w:t>
      </w:r>
      <w:r w:rsidRPr="00885185">
        <w:rPr>
          <w:rFonts w:ascii="仿宋_GB2312" w:eastAsia="仿宋_GB2312" w:hint="eastAsia"/>
          <w:sz w:val="24"/>
          <w:szCs w:val="24"/>
        </w:rPr>
        <w:t>，</w:t>
      </w:r>
      <w:r w:rsidR="000C614A" w:rsidRPr="00885185">
        <w:rPr>
          <w:rFonts w:ascii="仿宋_GB2312" w:eastAsia="仿宋_GB2312" w:hint="eastAsia"/>
          <w:sz w:val="24"/>
          <w:szCs w:val="24"/>
        </w:rPr>
        <w:t>套印准确、</w:t>
      </w:r>
      <w:r w:rsidR="00C363DC" w:rsidRPr="00885185">
        <w:rPr>
          <w:rFonts w:ascii="仿宋_GB2312" w:eastAsia="仿宋_GB2312" w:hint="eastAsia"/>
          <w:sz w:val="24"/>
          <w:szCs w:val="24"/>
        </w:rPr>
        <w:t>无</w:t>
      </w:r>
      <w:r w:rsidR="001C30CA" w:rsidRPr="00885185">
        <w:rPr>
          <w:rFonts w:ascii="仿宋_GB2312" w:eastAsia="仿宋_GB2312" w:hint="eastAsia"/>
          <w:sz w:val="24"/>
          <w:szCs w:val="24"/>
        </w:rPr>
        <w:t>明显发花、水迹，报头等标志</w:t>
      </w:r>
      <w:proofErr w:type="gramStart"/>
      <w:r w:rsidR="001C30CA" w:rsidRPr="00885185">
        <w:rPr>
          <w:rFonts w:ascii="仿宋_GB2312" w:eastAsia="仿宋_GB2312" w:hint="eastAsia"/>
          <w:sz w:val="24"/>
          <w:szCs w:val="24"/>
        </w:rPr>
        <w:t>色符合</w:t>
      </w:r>
      <w:proofErr w:type="gramEnd"/>
      <w:r w:rsidR="001C30CA" w:rsidRPr="00885185">
        <w:rPr>
          <w:rFonts w:ascii="仿宋_GB2312" w:eastAsia="仿宋_GB2312" w:hint="eastAsia"/>
          <w:sz w:val="24"/>
          <w:szCs w:val="24"/>
        </w:rPr>
        <w:t>色标或采购</w:t>
      </w:r>
      <w:proofErr w:type="gramStart"/>
      <w:r w:rsidR="001C30CA" w:rsidRPr="00885185">
        <w:rPr>
          <w:rFonts w:ascii="仿宋_GB2312" w:eastAsia="仿宋_GB2312" w:hint="eastAsia"/>
          <w:sz w:val="24"/>
          <w:szCs w:val="24"/>
        </w:rPr>
        <w:t>人色彩</w:t>
      </w:r>
      <w:proofErr w:type="gramEnd"/>
      <w:r w:rsidR="001C30CA" w:rsidRPr="00885185">
        <w:rPr>
          <w:rFonts w:ascii="仿宋_GB2312" w:eastAsia="仿宋_GB2312" w:hint="eastAsia"/>
          <w:sz w:val="24"/>
          <w:szCs w:val="24"/>
        </w:rPr>
        <w:t>要求；</w:t>
      </w:r>
    </w:p>
    <w:p w:rsidR="001349F0" w:rsidRPr="00885185" w:rsidRDefault="001349F0" w:rsidP="001349F0">
      <w:pPr>
        <w:spacing w:line="360" w:lineRule="auto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 xml:space="preserve">    (4)版面：</w:t>
      </w:r>
      <w:r w:rsidR="001C30CA" w:rsidRPr="00885185">
        <w:rPr>
          <w:rFonts w:ascii="仿宋_GB2312" w:eastAsia="仿宋_GB2312" w:hAnsi="宋体" w:hint="eastAsia"/>
          <w:sz w:val="24"/>
          <w:szCs w:val="24"/>
        </w:rPr>
        <w:t>平整，干净整洁、无皱折、无脏迹、无严重透印、无破损、无制版残留信息</w:t>
      </w:r>
      <w:r w:rsidRPr="00885185">
        <w:rPr>
          <w:rFonts w:ascii="仿宋_GB2312" w:eastAsia="仿宋_GB2312" w:hAnsi="宋体" w:hint="eastAsia"/>
          <w:sz w:val="24"/>
          <w:szCs w:val="24"/>
        </w:rPr>
        <w:t>等</w:t>
      </w:r>
      <w:r w:rsidRPr="00885185">
        <w:rPr>
          <w:rFonts w:ascii="仿宋_GB2312" w:eastAsia="仿宋_GB2312" w:hint="eastAsia"/>
          <w:sz w:val="24"/>
          <w:szCs w:val="24"/>
        </w:rPr>
        <w:t>，版心套正，</w:t>
      </w:r>
      <w:r w:rsidR="001C30CA" w:rsidRPr="00885185">
        <w:rPr>
          <w:rFonts w:ascii="仿宋_GB2312" w:eastAsia="仿宋_GB2312" w:hint="eastAsia"/>
          <w:sz w:val="24"/>
          <w:szCs w:val="24"/>
        </w:rPr>
        <w:t>折页准确、</w:t>
      </w:r>
      <w:r w:rsidRPr="00885185">
        <w:rPr>
          <w:rFonts w:ascii="仿宋_GB2312" w:eastAsia="仿宋_GB2312" w:hint="eastAsia"/>
          <w:sz w:val="24"/>
          <w:szCs w:val="24"/>
        </w:rPr>
        <w:t>天头地角适中</w:t>
      </w:r>
      <w:r w:rsidR="000C614A" w:rsidRPr="00885185">
        <w:rPr>
          <w:rFonts w:ascii="仿宋_GB2312" w:eastAsia="仿宋_GB2312" w:hint="eastAsia"/>
          <w:sz w:val="24"/>
          <w:szCs w:val="24"/>
        </w:rPr>
        <w:t>；</w:t>
      </w:r>
    </w:p>
    <w:p w:rsidR="00C363DC" w:rsidRPr="00885185" w:rsidRDefault="001349F0" w:rsidP="001349F0">
      <w:pPr>
        <w:spacing w:line="360" w:lineRule="auto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 xml:space="preserve">    (5) </w:t>
      </w:r>
      <w:r w:rsidR="0001576A" w:rsidRPr="00885185">
        <w:rPr>
          <w:rFonts w:ascii="仿宋_GB2312" w:eastAsia="仿宋_GB2312" w:hint="eastAsia"/>
          <w:sz w:val="24"/>
          <w:szCs w:val="24"/>
        </w:rPr>
        <w:t>事故及废报界定</w:t>
      </w:r>
      <w:r w:rsidRPr="00885185">
        <w:rPr>
          <w:rFonts w:ascii="仿宋_GB2312" w:eastAsia="仿宋_GB2312" w:hint="eastAsia"/>
          <w:sz w:val="24"/>
          <w:szCs w:val="24"/>
        </w:rPr>
        <w:t>：图片、文字严重模糊，版面有</w:t>
      </w:r>
      <w:r w:rsidR="001C30CA" w:rsidRPr="00885185">
        <w:rPr>
          <w:rFonts w:ascii="仿宋_GB2312" w:eastAsia="仿宋_GB2312" w:hint="eastAsia"/>
          <w:sz w:val="24"/>
          <w:szCs w:val="24"/>
        </w:rPr>
        <w:t>褶子</w:t>
      </w:r>
      <w:r w:rsidRPr="00885185">
        <w:rPr>
          <w:rFonts w:ascii="仿宋_GB2312" w:eastAsia="仿宋_GB2312" w:hint="eastAsia"/>
          <w:sz w:val="24"/>
          <w:szCs w:val="24"/>
        </w:rPr>
        <w:t>(整版展开后宽度满10毫米的)、破洞、油污(指直径满20毫米的)等情况及达到国家</w:t>
      </w:r>
      <w:r w:rsidR="00F330F9" w:rsidRPr="00885185">
        <w:rPr>
          <w:rFonts w:ascii="仿宋_GB2312" w:eastAsia="仿宋_GB2312" w:hint="eastAsia"/>
          <w:sz w:val="24"/>
          <w:szCs w:val="24"/>
        </w:rPr>
        <w:t>、</w:t>
      </w:r>
      <w:r w:rsidRPr="00885185">
        <w:rPr>
          <w:rFonts w:ascii="仿宋_GB2312" w:eastAsia="仿宋_GB2312" w:hint="eastAsia"/>
          <w:sz w:val="24"/>
          <w:szCs w:val="24"/>
        </w:rPr>
        <w:t>行业相关标准规定的为废报；重要图片</w:t>
      </w:r>
      <w:r w:rsidR="00F330F9" w:rsidRPr="00885185">
        <w:rPr>
          <w:rFonts w:ascii="仿宋_GB2312" w:eastAsia="仿宋_GB2312" w:hint="eastAsia"/>
          <w:sz w:val="24"/>
          <w:szCs w:val="24"/>
        </w:rPr>
        <w:t>明显印刷缺陷</w:t>
      </w:r>
      <w:r w:rsidRPr="00885185">
        <w:rPr>
          <w:rFonts w:ascii="仿宋_GB2312" w:eastAsia="仿宋_GB2312" w:hint="eastAsia"/>
          <w:sz w:val="24"/>
          <w:szCs w:val="24"/>
        </w:rPr>
        <w:t>、上错版、上倒版、局部漏印等均属事故。</w:t>
      </w:r>
      <w:r w:rsidR="00C363DC" w:rsidRPr="00885185">
        <w:rPr>
          <w:rFonts w:ascii="仿宋_GB2312" w:eastAsia="仿宋_GB2312" w:hint="eastAsia"/>
          <w:sz w:val="24"/>
          <w:szCs w:val="24"/>
        </w:rPr>
        <w:t>出现版序错误、版面张冠李戴等重大责任事故，</w:t>
      </w:r>
      <w:proofErr w:type="gramStart"/>
      <w:r w:rsidR="00C363DC" w:rsidRPr="00885185">
        <w:rPr>
          <w:rFonts w:ascii="仿宋_GB2312" w:eastAsia="仿宋_GB2312" w:hint="eastAsia"/>
          <w:sz w:val="24"/>
          <w:szCs w:val="24"/>
        </w:rPr>
        <w:t>扣除该印点</w:t>
      </w:r>
      <w:proofErr w:type="gramEnd"/>
      <w:r w:rsidR="00C363DC" w:rsidRPr="00885185">
        <w:rPr>
          <w:rFonts w:ascii="仿宋_GB2312" w:eastAsia="仿宋_GB2312" w:hint="eastAsia"/>
          <w:sz w:val="24"/>
          <w:szCs w:val="24"/>
        </w:rPr>
        <w:t>的当期印刷费，并处不低于1万元罚金，同时由投标人承担重印带来的所有经济损失</w:t>
      </w:r>
      <w:r w:rsidR="000C614A" w:rsidRPr="00885185">
        <w:rPr>
          <w:rFonts w:ascii="仿宋_GB2312" w:eastAsia="仿宋_GB2312" w:hint="eastAsia"/>
          <w:sz w:val="24"/>
          <w:szCs w:val="24"/>
        </w:rPr>
        <w:t>；</w:t>
      </w:r>
    </w:p>
    <w:p w:rsidR="001349F0" w:rsidRPr="00885185" w:rsidRDefault="001349F0" w:rsidP="001349F0">
      <w:pPr>
        <w:spacing w:line="360" w:lineRule="auto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 xml:space="preserve">    (6) </w:t>
      </w:r>
      <w:r w:rsidR="00AE5021" w:rsidRPr="00885185">
        <w:rPr>
          <w:rFonts w:ascii="仿宋_GB2312" w:eastAsia="仿宋_GB2312" w:hint="eastAsia"/>
          <w:sz w:val="24"/>
          <w:szCs w:val="24"/>
        </w:rPr>
        <w:t>符合</w:t>
      </w:r>
      <w:r w:rsidR="000C614A" w:rsidRPr="00885185">
        <w:rPr>
          <w:rFonts w:ascii="仿宋_GB2312" w:eastAsia="仿宋_GB2312" w:hint="eastAsia"/>
          <w:sz w:val="24"/>
          <w:szCs w:val="24"/>
        </w:rPr>
        <w:t>相关</w:t>
      </w:r>
      <w:r w:rsidR="00AE5021" w:rsidRPr="00885185">
        <w:rPr>
          <w:rFonts w:ascii="仿宋_GB2312" w:eastAsia="仿宋_GB2312" w:hint="eastAsia"/>
          <w:sz w:val="24"/>
          <w:szCs w:val="24"/>
        </w:rPr>
        <w:t>国家及新闻出版行业标准。</w:t>
      </w:r>
    </w:p>
    <w:p w:rsidR="001349F0" w:rsidRPr="00885185" w:rsidRDefault="001349F0" w:rsidP="001349F0">
      <w:pPr>
        <w:spacing w:line="360" w:lineRule="auto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2</w:t>
      </w:r>
      <w:r w:rsidR="00AE5021" w:rsidRPr="00885185">
        <w:rPr>
          <w:rFonts w:ascii="仿宋_GB2312" w:eastAsia="仿宋_GB2312" w:hint="eastAsia"/>
          <w:sz w:val="24"/>
          <w:szCs w:val="24"/>
        </w:rPr>
        <w:t xml:space="preserve">. </w:t>
      </w:r>
      <w:r w:rsidRPr="00885185">
        <w:rPr>
          <w:rFonts w:ascii="仿宋_GB2312" w:eastAsia="仿宋_GB2312" w:hint="eastAsia"/>
          <w:sz w:val="24"/>
          <w:szCs w:val="24"/>
        </w:rPr>
        <w:t>出版时效</w:t>
      </w:r>
      <w:r w:rsidR="00F330F9" w:rsidRPr="00885185">
        <w:rPr>
          <w:rFonts w:ascii="仿宋_GB2312" w:eastAsia="仿宋_GB2312" w:hint="eastAsia"/>
          <w:sz w:val="24"/>
          <w:szCs w:val="24"/>
        </w:rPr>
        <w:t>及发行</w:t>
      </w:r>
      <w:r w:rsidRPr="00885185">
        <w:rPr>
          <w:rFonts w:ascii="仿宋_GB2312" w:eastAsia="仿宋_GB2312" w:hint="eastAsia"/>
          <w:sz w:val="24"/>
          <w:szCs w:val="24"/>
        </w:rPr>
        <w:t>要求</w:t>
      </w:r>
    </w:p>
    <w:p w:rsidR="001349F0" w:rsidRPr="00885185" w:rsidRDefault="001349F0" w:rsidP="001349F0">
      <w:pPr>
        <w:spacing w:line="360" w:lineRule="auto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 xml:space="preserve">    (1)</w:t>
      </w:r>
      <w:r w:rsidR="00F330F9" w:rsidRPr="00885185">
        <w:rPr>
          <w:rFonts w:ascii="仿宋_GB2312" w:eastAsia="仿宋_GB2312" w:hint="eastAsia"/>
          <w:sz w:val="24"/>
          <w:szCs w:val="24"/>
        </w:rPr>
        <w:t>投标人及本项目所涉及的各印点均需</w:t>
      </w:r>
      <w:r w:rsidRPr="00885185">
        <w:rPr>
          <w:rFonts w:ascii="仿宋_GB2312" w:eastAsia="仿宋_GB2312" w:hint="eastAsia"/>
          <w:sz w:val="24"/>
          <w:szCs w:val="24"/>
        </w:rPr>
        <w:t>指定专人负责报版的接收、</w:t>
      </w:r>
      <w:r w:rsidR="00F330F9" w:rsidRPr="00885185">
        <w:rPr>
          <w:rFonts w:ascii="仿宋_GB2312" w:eastAsia="仿宋_GB2312" w:hint="eastAsia"/>
          <w:sz w:val="24"/>
          <w:szCs w:val="24"/>
        </w:rPr>
        <w:t>检查、制版及印刷、发行管理</w:t>
      </w:r>
      <w:r w:rsidRPr="00885185">
        <w:rPr>
          <w:rFonts w:ascii="仿宋_GB2312" w:eastAsia="仿宋_GB2312" w:hint="eastAsia"/>
          <w:sz w:val="24"/>
          <w:szCs w:val="24"/>
        </w:rPr>
        <w:t>工作</w:t>
      </w:r>
      <w:r w:rsidR="00F330F9" w:rsidRPr="00885185">
        <w:rPr>
          <w:rFonts w:ascii="仿宋_GB2312" w:eastAsia="仿宋_GB2312" w:hint="eastAsia"/>
          <w:sz w:val="24"/>
          <w:szCs w:val="24"/>
        </w:rPr>
        <w:t>。</w:t>
      </w:r>
    </w:p>
    <w:p w:rsidR="001349F0" w:rsidRPr="00885185" w:rsidRDefault="001349F0" w:rsidP="001349F0">
      <w:pPr>
        <w:spacing w:line="360" w:lineRule="auto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 xml:space="preserve">    (2)</w:t>
      </w:r>
      <w:r w:rsidR="00AE5021" w:rsidRPr="00885185">
        <w:rPr>
          <w:rFonts w:ascii="仿宋_GB2312" w:eastAsia="仿宋_GB2312" w:hint="eastAsia"/>
          <w:sz w:val="24"/>
          <w:szCs w:val="24"/>
        </w:rPr>
        <w:t>传版结束时间一般在凌晨</w:t>
      </w:r>
      <w:r w:rsidR="00D52D6A" w:rsidRPr="00885185">
        <w:rPr>
          <w:rFonts w:ascii="仿宋_GB2312" w:eastAsia="仿宋_GB2312" w:hint="eastAsia"/>
          <w:sz w:val="24"/>
          <w:szCs w:val="24"/>
        </w:rPr>
        <w:t>1</w:t>
      </w:r>
      <w:r w:rsidR="00AE5021" w:rsidRPr="00885185">
        <w:rPr>
          <w:rFonts w:ascii="仿宋_GB2312" w:eastAsia="仿宋_GB2312" w:hint="eastAsia"/>
          <w:sz w:val="24"/>
          <w:szCs w:val="24"/>
        </w:rPr>
        <w:t>：00之前 (特殊情况除外)</w:t>
      </w:r>
      <w:r w:rsidR="00D52D6A" w:rsidRPr="00885185">
        <w:rPr>
          <w:rFonts w:ascii="仿宋_GB2312" w:eastAsia="仿宋_GB2312" w:hint="eastAsia"/>
          <w:sz w:val="24"/>
          <w:szCs w:val="24"/>
        </w:rPr>
        <w:t>，其中第一叠在凌晨1:00之前结束传版，第二叠在凌晨0:00之前结束传版</w:t>
      </w:r>
      <w:r w:rsidR="00AE5021" w:rsidRPr="00885185">
        <w:rPr>
          <w:rFonts w:ascii="仿宋_GB2312" w:eastAsia="仿宋_GB2312" w:hint="eastAsia"/>
          <w:sz w:val="24"/>
          <w:szCs w:val="24"/>
        </w:rPr>
        <w:t>；</w:t>
      </w:r>
      <w:r w:rsidR="00D52D6A" w:rsidRPr="00885185">
        <w:rPr>
          <w:rFonts w:ascii="仿宋_GB2312" w:eastAsia="仿宋_GB2312" w:hint="eastAsia"/>
          <w:sz w:val="24"/>
          <w:szCs w:val="24"/>
        </w:rPr>
        <w:t>每叠</w:t>
      </w:r>
      <w:proofErr w:type="gramStart"/>
      <w:r w:rsidR="001F56D8" w:rsidRPr="00885185">
        <w:rPr>
          <w:rFonts w:ascii="仿宋_GB2312" w:eastAsia="仿宋_GB2312" w:hint="eastAsia"/>
          <w:sz w:val="24"/>
          <w:szCs w:val="24"/>
        </w:rPr>
        <w:t>版面传齐后</w:t>
      </w:r>
      <w:proofErr w:type="gramEnd"/>
      <w:r w:rsidR="001F56D8" w:rsidRPr="00885185">
        <w:rPr>
          <w:rFonts w:ascii="仿宋_GB2312" w:eastAsia="仿宋_GB2312" w:hint="eastAsia"/>
          <w:sz w:val="24"/>
          <w:szCs w:val="24"/>
        </w:rPr>
        <w:t>及时开印。供应商需按采购人要求在每日凌晨3:30之前将“自发报”数交付采购人指定人员或指定地点，“邮发报”</w:t>
      </w:r>
      <w:proofErr w:type="gramStart"/>
      <w:r w:rsidR="001F56D8" w:rsidRPr="00885185">
        <w:rPr>
          <w:rFonts w:ascii="仿宋_GB2312" w:eastAsia="仿宋_GB2312" w:hint="eastAsia"/>
          <w:sz w:val="24"/>
          <w:szCs w:val="24"/>
        </w:rPr>
        <w:t>数按照</w:t>
      </w:r>
      <w:proofErr w:type="gramEnd"/>
      <w:r w:rsidRPr="00885185">
        <w:rPr>
          <w:rFonts w:ascii="仿宋_GB2312" w:eastAsia="仿宋_GB2312" w:hint="eastAsia"/>
          <w:sz w:val="24"/>
          <w:szCs w:val="24"/>
        </w:rPr>
        <w:t>报刊局规定时间交报，赶发有效车次，实</w:t>
      </w:r>
      <w:r w:rsidR="00AE5021" w:rsidRPr="00885185">
        <w:rPr>
          <w:rFonts w:ascii="仿宋_GB2312" w:eastAsia="仿宋_GB2312" w:hint="eastAsia"/>
          <w:sz w:val="24"/>
          <w:szCs w:val="24"/>
        </w:rPr>
        <w:t>现</w:t>
      </w:r>
      <w:r w:rsidRPr="00885185">
        <w:rPr>
          <w:rFonts w:ascii="仿宋_GB2312" w:eastAsia="仿宋_GB2312" w:hint="eastAsia"/>
          <w:sz w:val="24"/>
          <w:szCs w:val="24"/>
        </w:rPr>
        <w:t>早报早投</w:t>
      </w:r>
      <w:r w:rsidR="00EC4DC9" w:rsidRPr="00885185">
        <w:rPr>
          <w:rFonts w:ascii="仿宋_GB2312" w:eastAsia="仿宋_GB2312" w:hint="eastAsia"/>
          <w:sz w:val="24"/>
          <w:szCs w:val="24"/>
        </w:rPr>
        <w:t>。各印点出报准点率不得低于95%。若因供应商原因造成出报准点率未达标，采购人有权针对此情况进行惩处</w:t>
      </w:r>
      <w:r w:rsidRPr="00885185">
        <w:rPr>
          <w:rFonts w:ascii="仿宋_GB2312" w:eastAsia="仿宋_GB2312" w:hint="eastAsia"/>
          <w:sz w:val="24"/>
          <w:szCs w:val="24"/>
        </w:rPr>
        <w:t>。</w:t>
      </w:r>
    </w:p>
    <w:p w:rsidR="00AE5021" w:rsidRPr="00885185" w:rsidRDefault="00AE5021" w:rsidP="001349F0">
      <w:pPr>
        <w:spacing w:line="360" w:lineRule="auto"/>
        <w:rPr>
          <w:rFonts w:ascii="仿宋_GB2312" w:eastAsia="仿宋_GB2312"/>
          <w:sz w:val="24"/>
          <w:szCs w:val="24"/>
        </w:rPr>
      </w:pPr>
    </w:p>
    <w:p w:rsidR="001349F0" w:rsidRPr="00885185" w:rsidRDefault="001349F0" w:rsidP="00FA7493">
      <w:pPr>
        <w:spacing w:line="360" w:lineRule="auto"/>
        <w:outlineLvl w:val="0"/>
        <w:rPr>
          <w:rFonts w:ascii="仿宋_GB2312" w:eastAsia="仿宋_GB2312"/>
          <w:b/>
          <w:sz w:val="24"/>
          <w:szCs w:val="24"/>
        </w:rPr>
      </w:pPr>
      <w:r w:rsidRPr="00885185">
        <w:rPr>
          <w:rFonts w:ascii="仿宋_GB2312" w:eastAsia="仿宋_GB2312" w:hint="eastAsia"/>
          <w:b/>
          <w:sz w:val="24"/>
          <w:szCs w:val="24"/>
        </w:rPr>
        <w:t>四、纸张管理</w:t>
      </w:r>
    </w:p>
    <w:p w:rsidR="001349F0" w:rsidRPr="00885185" w:rsidRDefault="001349F0" w:rsidP="001349F0">
      <w:pPr>
        <w:spacing w:line="360" w:lineRule="auto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 xml:space="preserve">    1</w:t>
      </w:r>
      <w:r w:rsidR="00AE5021" w:rsidRPr="00885185">
        <w:rPr>
          <w:rFonts w:ascii="仿宋_GB2312" w:eastAsia="仿宋_GB2312" w:hint="eastAsia"/>
          <w:sz w:val="24"/>
          <w:szCs w:val="24"/>
        </w:rPr>
        <w:t>. 本项目所涉及的</w:t>
      </w:r>
      <w:r w:rsidRPr="00885185">
        <w:rPr>
          <w:rFonts w:ascii="仿宋_GB2312" w:eastAsia="仿宋_GB2312" w:hint="eastAsia"/>
          <w:sz w:val="24"/>
          <w:szCs w:val="24"/>
        </w:rPr>
        <w:t>纸张由采购人提供</w:t>
      </w:r>
      <w:r w:rsidR="00F330F9" w:rsidRPr="00885185">
        <w:rPr>
          <w:rFonts w:ascii="仿宋_GB2312" w:eastAsia="仿宋_GB2312" w:hint="eastAsia"/>
          <w:sz w:val="24"/>
          <w:szCs w:val="24"/>
        </w:rPr>
        <w:t>，投标人</w:t>
      </w:r>
      <w:r w:rsidR="00AE5021" w:rsidRPr="00885185">
        <w:rPr>
          <w:rFonts w:ascii="仿宋_GB2312" w:eastAsia="仿宋_GB2312" w:hint="eastAsia"/>
          <w:sz w:val="24"/>
          <w:szCs w:val="24"/>
        </w:rPr>
        <w:t>按照采购人要求</w:t>
      </w:r>
      <w:r w:rsidR="00F330F9" w:rsidRPr="00885185">
        <w:rPr>
          <w:rFonts w:ascii="仿宋_GB2312" w:eastAsia="仿宋_GB2312" w:hint="eastAsia"/>
          <w:sz w:val="24"/>
          <w:szCs w:val="24"/>
        </w:rPr>
        <w:t>做好纸张管理工</w:t>
      </w:r>
      <w:r w:rsidR="00F330F9" w:rsidRPr="00885185">
        <w:rPr>
          <w:rFonts w:ascii="仿宋_GB2312" w:eastAsia="仿宋_GB2312" w:hint="eastAsia"/>
          <w:sz w:val="24"/>
          <w:szCs w:val="24"/>
        </w:rPr>
        <w:lastRenderedPageBreak/>
        <w:t>作，各印点需指定专人进行对接和管理并报采购人</w:t>
      </w:r>
      <w:r w:rsidR="00AE5021" w:rsidRPr="00885185">
        <w:rPr>
          <w:rFonts w:ascii="仿宋_GB2312" w:eastAsia="仿宋_GB2312" w:hint="eastAsia"/>
          <w:sz w:val="24"/>
          <w:szCs w:val="24"/>
        </w:rPr>
        <w:t>备案</w:t>
      </w:r>
      <w:r w:rsidRPr="00885185">
        <w:rPr>
          <w:rFonts w:ascii="仿宋_GB2312" w:eastAsia="仿宋_GB2312" w:hint="eastAsia"/>
          <w:sz w:val="24"/>
          <w:szCs w:val="24"/>
        </w:rPr>
        <w:t>。</w:t>
      </w:r>
    </w:p>
    <w:p w:rsidR="001349F0" w:rsidRPr="00885185" w:rsidRDefault="001349F0" w:rsidP="001349F0">
      <w:pPr>
        <w:spacing w:line="360" w:lineRule="auto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 xml:space="preserve">    2</w:t>
      </w:r>
      <w:r w:rsidR="00AE5021" w:rsidRPr="00885185">
        <w:rPr>
          <w:rFonts w:ascii="仿宋_GB2312" w:eastAsia="仿宋_GB2312" w:hint="eastAsia"/>
          <w:sz w:val="24"/>
          <w:szCs w:val="24"/>
        </w:rPr>
        <w:t xml:space="preserve">. </w:t>
      </w:r>
      <w:r w:rsidR="00F330F9" w:rsidRPr="00885185">
        <w:rPr>
          <w:rFonts w:ascii="仿宋_GB2312" w:eastAsia="仿宋_GB2312" w:hint="eastAsia"/>
          <w:sz w:val="24"/>
          <w:szCs w:val="24"/>
        </w:rPr>
        <w:t>本项目实行</w:t>
      </w:r>
      <w:r w:rsidRPr="00885185">
        <w:rPr>
          <w:rFonts w:ascii="仿宋_GB2312" w:eastAsia="仿宋_GB2312" w:hint="eastAsia"/>
          <w:sz w:val="24"/>
          <w:szCs w:val="24"/>
        </w:rPr>
        <w:t>纸张消耗定额包干</w:t>
      </w:r>
      <w:r w:rsidR="00F330F9" w:rsidRPr="00885185">
        <w:rPr>
          <w:rFonts w:ascii="仿宋_GB2312" w:eastAsia="仿宋_GB2312" w:hint="eastAsia"/>
          <w:sz w:val="24"/>
          <w:szCs w:val="24"/>
        </w:rPr>
        <w:t>管理</w:t>
      </w:r>
      <w:r w:rsidRPr="00885185">
        <w:rPr>
          <w:rFonts w:ascii="仿宋_GB2312" w:eastAsia="仿宋_GB2312" w:hint="eastAsia"/>
          <w:sz w:val="24"/>
          <w:szCs w:val="24"/>
        </w:rPr>
        <w:t>。</w:t>
      </w:r>
    </w:p>
    <w:p w:rsidR="001349F0" w:rsidRPr="00885185" w:rsidRDefault="001349F0" w:rsidP="001349F0">
      <w:pPr>
        <w:spacing w:line="360" w:lineRule="auto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 xml:space="preserve">    3</w:t>
      </w:r>
      <w:r w:rsidR="00AE5021" w:rsidRPr="00885185">
        <w:rPr>
          <w:rFonts w:ascii="仿宋_GB2312" w:eastAsia="仿宋_GB2312" w:hint="eastAsia"/>
          <w:sz w:val="24"/>
          <w:szCs w:val="24"/>
        </w:rPr>
        <w:t xml:space="preserve">. </w:t>
      </w:r>
      <w:r w:rsidRPr="00885185">
        <w:rPr>
          <w:rFonts w:ascii="仿宋_GB2312" w:eastAsia="仿宋_GB2312" w:hint="eastAsia"/>
          <w:sz w:val="24"/>
          <w:szCs w:val="24"/>
        </w:rPr>
        <w:t>包干定额标准：</w:t>
      </w:r>
      <w:r w:rsidR="00F330F9" w:rsidRPr="00885185">
        <w:rPr>
          <w:rFonts w:ascii="仿宋_GB2312" w:eastAsia="仿宋_GB2312" w:hint="eastAsia"/>
          <w:sz w:val="24"/>
          <w:szCs w:val="24"/>
        </w:rPr>
        <w:t>采购人提供</w:t>
      </w:r>
      <w:r w:rsidRPr="00885185">
        <w:rPr>
          <w:rFonts w:ascii="仿宋_GB2312" w:eastAsia="仿宋_GB2312" w:hint="eastAsia"/>
          <w:sz w:val="24"/>
          <w:szCs w:val="24"/>
        </w:rPr>
        <w:t>48克</w:t>
      </w:r>
      <w:r w:rsidR="001F56D8" w:rsidRPr="00885185">
        <w:rPr>
          <w:rFonts w:ascii="仿宋_GB2312" w:eastAsia="仿宋_GB2312" w:hint="eastAsia"/>
          <w:sz w:val="24"/>
          <w:szCs w:val="24"/>
        </w:rPr>
        <w:t>680</w:t>
      </w:r>
      <w:r w:rsidRPr="00885185">
        <w:rPr>
          <w:rFonts w:ascii="仿宋_GB2312" w:eastAsia="仿宋_GB2312" w:hint="eastAsia"/>
          <w:sz w:val="24"/>
          <w:szCs w:val="24"/>
        </w:rPr>
        <w:t>mm规格新闻纸，张纸耗定额为</w:t>
      </w:r>
      <w:r w:rsidR="000C614A" w:rsidRPr="00885185">
        <w:rPr>
          <w:rFonts w:ascii="仿宋_GB2312" w:eastAsia="仿宋_GB2312" w:hint="eastAsia"/>
          <w:sz w:val="24"/>
          <w:szCs w:val="24"/>
        </w:rPr>
        <w:t>每千对开</w:t>
      </w:r>
      <w:r w:rsidRPr="00885185">
        <w:rPr>
          <w:rFonts w:ascii="仿宋_GB2312" w:eastAsia="仿宋_GB2312" w:hint="eastAsia"/>
          <w:sz w:val="24"/>
          <w:szCs w:val="24"/>
        </w:rPr>
        <w:t>22kg。</w:t>
      </w:r>
    </w:p>
    <w:p w:rsidR="001349F0" w:rsidRPr="00885185" w:rsidRDefault="00F21842" w:rsidP="001349F0">
      <w:pPr>
        <w:spacing w:line="360" w:lineRule="auto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 xml:space="preserve"> 4.</w:t>
      </w:r>
      <w:r w:rsidR="000C614A" w:rsidRPr="00885185">
        <w:rPr>
          <w:rFonts w:ascii="仿宋_GB2312" w:eastAsia="仿宋_GB2312" w:hint="eastAsia"/>
          <w:sz w:val="24"/>
          <w:szCs w:val="24"/>
        </w:rPr>
        <w:t>采购人认定的用纸量为各印点</w:t>
      </w:r>
      <w:r w:rsidR="001349F0" w:rsidRPr="00885185">
        <w:rPr>
          <w:rFonts w:ascii="仿宋_GB2312" w:eastAsia="仿宋_GB2312" w:hint="eastAsia"/>
          <w:sz w:val="24"/>
          <w:szCs w:val="24"/>
        </w:rPr>
        <w:t>纸张</w:t>
      </w:r>
      <w:r w:rsidR="00F330F9" w:rsidRPr="00885185">
        <w:rPr>
          <w:rFonts w:ascii="仿宋_GB2312" w:eastAsia="仿宋_GB2312" w:hint="eastAsia"/>
          <w:sz w:val="24"/>
          <w:szCs w:val="24"/>
        </w:rPr>
        <w:t>消耗</w:t>
      </w:r>
      <w:r w:rsidR="001349F0" w:rsidRPr="00885185">
        <w:rPr>
          <w:rFonts w:ascii="仿宋_GB2312" w:eastAsia="仿宋_GB2312" w:hint="eastAsia"/>
          <w:sz w:val="24"/>
          <w:szCs w:val="24"/>
        </w:rPr>
        <w:t>定额乘以采购人核定后</w:t>
      </w:r>
      <w:proofErr w:type="gramStart"/>
      <w:r w:rsidR="00F330F9" w:rsidRPr="00885185">
        <w:rPr>
          <w:rFonts w:ascii="仿宋_GB2312" w:eastAsia="仿宋_GB2312" w:hint="eastAsia"/>
          <w:sz w:val="24"/>
          <w:szCs w:val="24"/>
        </w:rPr>
        <w:t>的</w:t>
      </w:r>
      <w:r w:rsidR="000C614A" w:rsidRPr="00885185">
        <w:rPr>
          <w:rFonts w:ascii="仿宋_GB2312" w:eastAsia="仿宋_GB2312" w:hint="eastAsia"/>
          <w:sz w:val="24"/>
          <w:szCs w:val="24"/>
        </w:rPr>
        <w:t>该印点</w:t>
      </w:r>
      <w:proofErr w:type="gramEnd"/>
      <w:r w:rsidR="001349F0" w:rsidRPr="00885185">
        <w:rPr>
          <w:rFonts w:ascii="仿宋_GB2312" w:eastAsia="仿宋_GB2312" w:hint="eastAsia"/>
          <w:sz w:val="24"/>
          <w:szCs w:val="24"/>
        </w:rPr>
        <w:t>本月千印张数。</w:t>
      </w:r>
    </w:p>
    <w:p w:rsidR="00AE5021" w:rsidRPr="00885185" w:rsidRDefault="00AE5021" w:rsidP="001349F0">
      <w:pPr>
        <w:spacing w:line="360" w:lineRule="auto"/>
        <w:rPr>
          <w:rFonts w:ascii="仿宋_GB2312" w:eastAsia="仿宋_GB2312"/>
          <w:sz w:val="24"/>
          <w:szCs w:val="24"/>
        </w:rPr>
      </w:pPr>
    </w:p>
    <w:p w:rsidR="00FD6AB2" w:rsidRPr="00885185" w:rsidRDefault="00FD6AB2" w:rsidP="00FA7493">
      <w:pPr>
        <w:spacing w:line="360" w:lineRule="auto"/>
        <w:outlineLvl w:val="0"/>
        <w:rPr>
          <w:rFonts w:ascii="仿宋_GB2312" w:eastAsia="仿宋_GB2312"/>
          <w:b/>
          <w:sz w:val="24"/>
          <w:szCs w:val="24"/>
        </w:rPr>
      </w:pPr>
      <w:r w:rsidRPr="00885185">
        <w:rPr>
          <w:rFonts w:ascii="仿宋_GB2312" w:eastAsia="仿宋_GB2312" w:hint="eastAsia"/>
          <w:b/>
          <w:sz w:val="24"/>
          <w:szCs w:val="24"/>
        </w:rPr>
        <w:t>五、报价要求</w:t>
      </w:r>
    </w:p>
    <w:p w:rsidR="001A0275" w:rsidRPr="00885185" w:rsidRDefault="001A0275" w:rsidP="001A0275">
      <w:pPr>
        <w:spacing w:line="360" w:lineRule="auto"/>
        <w:ind w:firstLineChars="200" w:firstLine="480"/>
        <w:outlineLvl w:val="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1．投标报价：由投标人按本项目预估印制数量要求核算。</w:t>
      </w:r>
    </w:p>
    <w:p w:rsidR="00D8557F" w:rsidRPr="00885185" w:rsidRDefault="001A0275" w:rsidP="001A0275">
      <w:pPr>
        <w:spacing w:line="360" w:lineRule="auto"/>
        <w:ind w:firstLineChars="200" w:firstLine="480"/>
        <w:outlineLvl w:val="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2</w:t>
      </w:r>
      <w:r w:rsidR="009D3360" w:rsidRPr="00885185">
        <w:rPr>
          <w:rFonts w:ascii="仿宋_GB2312" w:eastAsia="仿宋_GB2312" w:hint="eastAsia"/>
          <w:sz w:val="24"/>
          <w:szCs w:val="24"/>
        </w:rPr>
        <w:t>．</w:t>
      </w:r>
      <w:r w:rsidRPr="00885185">
        <w:rPr>
          <w:rFonts w:ascii="仿宋_GB2312" w:eastAsia="仿宋_GB2312" w:hint="eastAsia"/>
          <w:sz w:val="24"/>
          <w:szCs w:val="24"/>
        </w:rPr>
        <w:t>全年预估印量：</w:t>
      </w:r>
      <w:r w:rsidR="007163E1">
        <w:rPr>
          <w:rFonts w:ascii="仿宋_GB2312" w:eastAsia="仿宋_GB2312" w:hint="eastAsia"/>
          <w:sz w:val="24"/>
          <w:szCs w:val="24"/>
        </w:rPr>
        <w:t>8599</w:t>
      </w:r>
      <w:r w:rsidR="00106BA9">
        <w:rPr>
          <w:rFonts w:ascii="仿宋_GB2312" w:eastAsia="仿宋_GB2312" w:hint="eastAsia"/>
          <w:sz w:val="24"/>
          <w:szCs w:val="24"/>
        </w:rPr>
        <w:t>5</w:t>
      </w:r>
      <w:r w:rsidR="007163E1">
        <w:rPr>
          <w:rFonts w:ascii="仿宋_GB2312" w:eastAsia="仿宋_GB2312" w:hint="eastAsia"/>
          <w:sz w:val="24"/>
          <w:szCs w:val="24"/>
        </w:rPr>
        <w:t>000</w:t>
      </w:r>
    </w:p>
    <w:p w:rsidR="00885185" w:rsidRPr="00885185" w:rsidRDefault="00885185" w:rsidP="00D8557F">
      <w:pPr>
        <w:spacing w:line="360" w:lineRule="auto"/>
        <w:ind w:firstLineChars="200" w:firstLine="480"/>
        <w:outlineLvl w:val="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双彩印量：</w:t>
      </w:r>
      <w:r w:rsidR="002C51A8">
        <w:rPr>
          <w:rFonts w:ascii="仿宋_GB2312" w:eastAsia="仿宋_GB2312" w:hint="eastAsia"/>
          <w:sz w:val="24"/>
          <w:szCs w:val="24"/>
        </w:rPr>
        <w:t>8599500</w:t>
      </w:r>
      <w:r w:rsidR="007163E1">
        <w:rPr>
          <w:rFonts w:ascii="仿宋_GB2312" w:eastAsia="仿宋_GB2312" w:hint="eastAsia"/>
          <w:sz w:val="24"/>
          <w:szCs w:val="24"/>
        </w:rPr>
        <w:t>印张</w:t>
      </w:r>
    </w:p>
    <w:p w:rsidR="00D8557F" w:rsidRPr="00885185" w:rsidRDefault="00D8557F" w:rsidP="00D8557F">
      <w:pPr>
        <w:spacing w:line="360" w:lineRule="auto"/>
        <w:ind w:firstLineChars="200" w:firstLine="480"/>
        <w:outlineLvl w:val="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单彩印量：</w:t>
      </w:r>
      <w:r w:rsidR="002C51A8">
        <w:rPr>
          <w:rFonts w:ascii="仿宋_GB2312" w:eastAsia="仿宋_GB2312" w:hint="eastAsia"/>
          <w:sz w:val="24"/>
          <w:szCs w:val="24"/>
        </w:rPr>
        <w:t>77395500</w:t>
      </w:r>
      <w:r w:rsidRPr="00885185">
        <w:rPr>
          <w:rFonts w:ascii="仿宋_GB2312" w:eastAsia="仿宋_GB2312" w:hint="eastAsia"/>
          <w:sz w:val="24"/>
          <w:szCs w:val="24"/>
        </w:rPr>
        <w:t>印张</w:t>
      </w:r>
    </w:p>
    <w:p w:rsidR="00541DE3" w:rsidRPr="00885185" w:rsidRDefault="00541DE3" w:rsidP="00D8557F">
      <w:pPr>
        <w:spacing w:line="360" w:lineRule="auto"/>
        <w:ind w:firstLineChars="200" w:firstLine="480"/>
        <w:outlineLvl w:val="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CTP版数：</w:t>
      </w:r>
      <w:r w:rsidR="002C51A8">
        <w:rPr>
          <w:rFonts w:ascii="仿宋_GB2312" w:eastAsia="仿宋_GB2312" w:hint="eastAsia"/>
          <w:sz w:val="24"/>
          <w:szCs w:val="24"/>
        </w:rPr>
        <w:t>6</w:t>
      </w:r>
      <w:r w:rsidR="0002772A">
        <w:rPr>
          <w:rFonts w:ascii="仿宋_GB2312" w:eastAsia="仿宋_GB2312" w:hint="eastAsia"/>
          <w:sz w:val="24"/>
          <w:szCs w:val="24"/>
        </w:rPr>
        <w:t>6</w:t>
      </w:r>
      <w:r w:rsidR="002C51A8">
        <w:rPr>
          <w:rFonts w:ascii="仿宋_GB2312" w:eastAsia="仿宋_GB2312" w:hint="eastAsia"/>
          <w:sz w:val="24"/>
          <w:szCs w:val="24"/>
        </w:rPr>
        <w:t>205</w:t>
      </w:r>
      <w:r w:rsidRPr="00885185">
        <w:rPr>
          <w:rFonts w:ascii="仿宋_GB2312" w:eastAsia="仿宋_GB2312" w:hint="eastAsia"/>
          <w:sz w:val="24"/>
          <w:szCs w:val="24"/>
        </w:rPr>
        <w:t>张</w:t>
      </w:r>
    </w:p>
    <w:p w:rsidR="00D8557F" w:rsidRPr="00885185" w:rsidRDefault="00D8557F" w:rsidP="00D8557F">
      <w:pPr>
        <w:spacing w:line="360" w:lineRule="auto"/>
        <w:ind w:firstLineChars="200" w:firstLine="480"/>
        <w:outlineLvl w:val="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具体各印点印数及印量详见附件《</w:t>
      </w:r>
      <w:bookmarkStart w:id="0" w:name="OLE_LINK1"/>
      <w:bookmarkStart w:id="1" w:name="OLE_LINK2"/>
      <w:r w:rsidRPr="00885185">
        <w:rPr>
          <w:rFonts w:ascii="仿宋_GB2312" w:eastAsia="仿宋_GB2312" w:hint="eastAsia"/>
          <w:sz w:val="24"/>
          <w:szCs w:val="24"/>
        </w:rPr>
        <w:t>各分印点印量及全年印刷总对开数</w:t>
      </w:r>
      <w:bookmarkEnd w:id="0"/>
      <w:bookmarkEnd w:id="1"/>
      <w:r w:rsidRPr="00885185">
        <w:rPr>
          <w:rFonts w:ascii="仿宋_GB2312" w:eastAsia="仿宋_GB2312" w:hint="eastAsia"/>
          <w:sz w:val="24"/>
          <w:szCs w:val="24"/>
        </w:rPr>
        <w:t>》</w:t>
      </w:r>
    </w:p>
    <w:p w:rsidR="001A0275" w:rsidRPr="00885185" w:rsidRDefault="009D3360" w:rsidP="001A0275">
      <w:pPr>
        <w:spacing w:line="360" w:lineRule="auto"/>
        <w:ind w:firstLineChars="200" w:firstLine="480"/>
        <w:outlineLvl w:val="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 xml:space="preserve">3. </w:t>
      </w:r>
      <w:r w:rsidR="001A0275" w:rsidRPr="00885185">
        <w:rPr>
          <w:rFonts w:ascii="仿宋_GB2312" w:eastAsia="仿宋_GB2312" w:hint="eastAsia"/>
          <w:sz w:val="24"/>
          <w:szCs w:val="24"/>
        </w:rPr>
        <w:t>报价</w:t>
      </w:r>
      <w:r w:rsidR="00D8557F" w:rsidRPr="00885185">
        <w:rPr>
          <w:rFonts w:ascii="仿宋_GB2312" w:eastAsia="仿宋_GB2312" w:hint="eastAsia"/>
          <w:sz w:val="24"/>
          <w:szCs w:val="24"/>
        </w:rPr>
        <w:t>应</w:t>
      </w:r>
      <w:r w:rsidR="001A0275" w:rsidRPr="00885185">
        <w:rPr>
          <w:rFonts w:ascii="仿宋_GB2312" w:eastAsia="仿宋_GB2312" w:hint="eastAsia"/>
          <w:sz w:val="24"/>
          <w:szCs w:val="24"/>
        </w:rPr>
        <w:t>包括制版、人工、税金等</w:t>
      </w:r>
      <w:r w:rsidR="00D8557F" w:rsidRPr="00885185">
        <w:rPr>
          <w:rFonts w:ascii="仿宋_GB2312" w:eastAsia="仿宋_GB2312" w:hint="eastAsia"/>
          <w:sz w:val="24"/>
          <w:szCs w:val="24"/>
        </w:rPr>
        <w:t>所有印刷及发行环节费用</w:t>
      </w:r>
      <w:r w:rsidR="001A0275" w:rsidRPr="00885185">
        <w:rPr>
          <w:rFonts w:ascii="仿宋_GB2312" w:eastAsia="仿宋_GB2312" w:hint="eastAsia"/>
          <w:sz w:val="24"/>
          <w:szCs w:val="24"/>
        </w:rPr>
        <w:t>（</w:t>
      </w:r>
      <w:r w:rsidR="00D8557F" w:rsidRPr="00885185">
        <w:rPr>
          <w:rFonts w:ascii="仿宋_GB2312" w:eastAsia="仿宋_GB2312" w:hint="eastAsia"/>
          <w:sz w:val="24"/>
          <w:szCs w:val="24"/>
        </w:rPr>
        <w:t>除包干纸张费用</w:t>
      </w:r>
      <w:r w:rsidR="001A0275" w:rsidRPr="00885185">
        <w:rPr>
          <w:rFonts w:ascii="仿宋_GB2312" w:eastAsia="仿宋_GB2312" w:hint="eastAsia"/>
          <w:sz w:val="24"/>
          <w:szCs w:val="24"/>
        </w:rPr>
        <w:t>），提供符合采购人要求的增值税专用发票。</w:t>
      </w:r>
    </w:p>
    <w:p w:rsidR="00FD6AB2" w:rsidRPr="00885185" w:rsidRDefault="00FD6AB2" w:rsidP="001349F0">
      <w:pPr>
        <w:spacing w:line="360" w:lineRule="auto"/>
        <w:rPr>
          <w:rFonts w:ascii="仿宋_GB2312" w:eastAsia="仿宋_GB2312"/>
          <w:sz w:val="24"/>
          <w:szCs w:val="24"/>
        </w:rPr>
      </w:pPr>
    </w:p>
    <w:p w:rsidR="001349F0" w:rsidRPr="00885185" w:rsidRDefault="001349F0" w:rsidP="00FA7493">
      <w:pPr>
        <w:spacing w:line="360" w:lineRule="auto"/>
        <w:outlineLvl w:val="0"/>
        <w:rPr>
          <w:rFonts w:ascii="仿宋_GB2312" w:eastAsia="仿宋_GB2312"/>
          <w:b/>
          <w:sz w:val="24"/>
          <w:szCs w:val="24"/>
        </w:rPr>
      </w:pPr>
      <w:r w:rsidRPr="00885185">
        <w:rPr>
          <w:rFonts w:ascii="仿宋_GB2312" w:eastAsia="仿宋_GB2312" w:hint="eastAsia"/>
          <w:b/>
          <w:sz w:val="24"/>
          <w:szCs w:val="24"/>
        </w:rPr>
        <w:t>六、</w:t>
      </w:r>
      <w:r w:rsidR="00FF588A" w:rsidRPr="00885185">
        <w:rPr>
          <w:rFonts w:ascii="仿宋_GB2312" w:eastAsia="仿宋_GB2312" w:hint="eastAsia"/>
          <w:b/>
          <w:sz w:val="24"/>
          <w:szCs w:val="24"/>
        </w:rPr>
        <w:t>其他</w:t>
      </w:r>
      <w:r w:rsidRPr="00885185">
        <w:rPr>
          <w:rFonts w:ascii="仿宋_GB2312" w:eastAsia="仿宋_GB2312" w:hint="eastAsia"/>
          <w:b/>
          <w:sz w:val="24"/>
          <w:szCs w:val="24"/>
        </w:rPr>
        <w:t>要求</w:t>
      </w:r>
    </w:p>
    <w:p w:rsidR="001349F0" w:rsidRPr="00885185" w:rsidRDefault="001349F0" w:rsidP="00F21842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1</w:t>
      </w:r>
      <w:r w:rsidR="00F21842" w:rsidRPr="00885185">
        <w:rPr>
          <w:rFonts w:ascii="仿宋_GB2312" w:eastAsia="仿宋_GB2312" w:hint="eastAsia"/>
          <w:sz w:val="24"/>
          <w:szCs w:val="24"/>
        </w:rPr>
        <w:t>.</w:t>
      </w:r>
      <w:r w:rsidR="00657E68" w:rsidRPr="00885185">
        <w:rPr>
          <w:rFonts w:ascii="仿宋_GB2312" w:eastAsia="仿宋_GB2312" w:hint="eastAsia"/>
          <w:sz w:val="24"/>
          <w:szCs w:val="24"/>
        </w:rPr>
        <w:t>投标人需承担本项目印</w:t>
      </w:r>
      <w:proofErr w:type="gramStart"/>
      <w:r w:rsidR="00657E68" w:rsidRPr="00885185">
        <w:rPr>
          <w:rFonts w:ascii="仿宋_GB2312" w:eastAsia="仿宋_GB2312" w:hint="eastAsia"/>
          <w:sz w:val="24"/>
          <w:szCs w:val="24"/>
        </w:rPr>
        <w:t>务</w:t>
      </w:r>
      <w:proofErr w:type="gramEnd"/>
      <w:r w:rsidR="00657E68" w:rsidRPr="00885185">
        <w:rPr>
          <w:rFonts w:ascii="仿宋_GB2312" w:eastAsia="仿宋_GB2312" w:hint="eastAsia"/>
          <w:sz w:val="24"/>
          <w:szCs w:val="24"/>
        </w:rPr>
        <w:t>管理的总体责任，</w:t>
      </w:r>
      <w:r w:rsidR="000C614A" w:rsidRPr="00885185">
        <w:rPr>
          <w:rFonts w:ascii="仿宋_GB2312" w:eastAsia="仿宋_GB2312" w:hint="eastAsia"/>
          <w:sz w:val="24"/>
          <w:szCs w:val="24"/>
        </w:rPr>
        <w:t>包括但不限于印刷质量、印刷时效、按采购人要求进行结算等采购人需要的各项管理任务；投标人需建立满足本项目所涉全部印点的、</w:t>
      </w:r>
      <w:r w:rsidR="00657E68" w:rsidRPr="00885185">
        <w:rPr>
          <w:rFonts w:ascii="仿宋_GB2312" w:eastAsia="仿宋_GB2312" w:hint="eastAsia"/>
          <w:sz w:val="24"/>
          <w:szCs w:val="24"/>
        </w:rPr>
        <w:t>满足采购人管理要求的印务管理体系，包括但不限</w:t>
      </w:r>
      <w:r w:rsidR="000C614A" w:rsidRPr="00885185">
        <w:rPr>
          <w:rFonts w:ascii="仿宋_GB2312" w:eastAsia="仿宋_GB2312" w:hint="eastAsia"/>
          <w:sz w:val="24"/>
          <w:szCs w:val="24"/>
        </w:rPr>
        <w:t>于印刷质量、印刷时效、版面接收、数据管理、项目总结汇报等管理工作</w:t>
      </w:r>
      <w:r w:rsidR="00657E68" w:rsidRPr="00885185">
        <w:rPr>
          <w:rFonts w:ascii="仿宋_GB2312" w:eastAsia="仿宋_GB2312" w:hint="eastAsia"/>
          <w:sz w:val="24"/>
          <w:szCs w:val="24"/>
        </w:rPr>
        <w:t>，</w:t>
      </w:r>
      <w:r w:rsidR="000C614A" w:rsidRPr="00885185">
        <w:rPr>
          <w:rFonts w:ascii="仿宋_GB2312" w:eastAsia="仿宋_GB2312" w:hint="eastAsia"/>
          <w:sz w:val="24"/>
          <w:szCs w:val="24"/>
        </w:rPr>
        <w:t>并</w:t>
      </w:r>
      <w:r w:rsidR="00657E68" w:rsidRPr="00885185">
        <w:rPr>
          <w:rFonts w:ascii="仿宋_GB2312" w:eastAsia="仿宋_GB2312" w:hint="eastAsia"/>
          <w:sz w:val="24"/>
          <w:szCs w:val="24"/>
        </w:rPr>
        <w:t>按采购人要求的格式、时间，提供印刷和</w:t>
      </w:r>
      <w:proofErr w:type="gramStart"/>
      <w:r w:rsidR="00657E68" w:rsidRPr="00885185">
        <w:rPr>
          <w:rFonts w:ascii="仿宋_GB2312" w:eastAsia="仿宋_GB2312" w:hint="eastAsia"/>
          <w:sz w:val="24"/>
          <w:szCs w:val="24"/>
        </w:rPr>
        <w:t>纸耗等采购</w:t>
      </w:r>
      <w:proofErr w:type="gramEnd"/>
      <w:r w:rsidR="00657E68" w:rsidRPr="00885185">
        <w:rPr>
          <w:rFonts w:ascii="仿宋_GB2312" w:eastAsia="仿宋_GB2312" w:hint="eastAsia"/>
          <w:sz w:val="24"/>
          <w:szCs w:val="24"/>
        </w:rPr>
        <w:t>人要求的印务管理数据；</w:t>
      </w:r>
    </w:p>
    <w:p w:rsidR="001349F0" w:rsidRPr="00885185" w:rsidRDefault="001349F0" w:rsidP="00F21842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2</w:t>
      </w:r>
      <w:r w:rsidR="00F21842" w:rsidRPr="00885185">
        <w:rPr>
          <w:rFonts w:ascii="仿宋_GB2312" w:eastAsia="仿宋_GB2312" w:hint="eastAsia"/>
          <w:sz w:val="24"/>
          <w:szCs w:val="24"/>
        </w:rPr>
        <w:t>. 投标人及各印点均需</w:t>
      </w:r>
      <w:r w:rsidR="00FF588A" w:rsidRPr="00885185">
        <w:rPr>
          <w:rFonts w:ascii="仿宋_GB2312" w:eastAsia="仿宋_GB2312" w:hint="eastAsia"/>
          <w:sz w:val="24"/>
          <w:szCs w:val="24"/>
        </w:rPr>
        <w:t>均具备符合采购人要求的</w:t>
      </w:r>
      <w:r w:rsidRPr="00885185">
        <w:rPr>
          <w:rFonts w:ascii="仿宋_GB2312" w:eastAsia="仿宋_GB2312" w:hint="eastAsia"/>
          <w:sz w:val="24"/>
          <w:szCs w:val="24"/>
        </w:rPr>
        <w:t>卫星传版接</w:t>
      </w:r>
      <w:r w:rsidR="00FF588A" w:rsidRPr="00885185">
        <w:rPr>
          <w:rFonts w:ascii="仿宋_GB2312" w:eastAsia="仿宋_GB2312" w:hint="eastAsia"/>
          <w:sz w:val="24"/>
          <w:szCs w:val="24"/>
        </w:rPr>
        <w:t>收</w:t>
      </w:r>
      <w:r w:rsidR="00CD0988" w:rsidRPr="00885185">
        <w:rPr>
          <w:rFonts w:ascii="仿宋_GB2312" w:eastAsia="仿宋_GB2312" w:hint="eastAsia"/>
          <w:sz w:val="24"/>
          <w:szCs w:val="24"/>
        </w:rPr>
        <w:t>、版面输出软件和硬件设备</w:t>
      </w:r>
      <w:r w:rsidRPr="00885185">
        <w:rPr>
          <w:rFonts w:ascii="仿宋_GB2312" w:eastAsia="仿宋_GB2312" w:hint="eastAsia"/>
          <w:sz w:val="24"/>
          <w:szCs w:val="24"/>
        </w:rPr>
        <w:t>保障；</w:t>
      </w:r>
    </w:p>
    <w:p w:rsidR="001349F0" w:rsidRPr="00885185" w:rsidRDefault="001349F0" w:rsidP="00F21842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3</w:t>
      </w:r>
      <w:r w:rsidR="00F21842" w:rsidRPr="00885185">
        <w:rPr>
          <w:rFonts w:ascii="仿宋_GB2312" w:eastAsia="仿宋_GB2312" w:hint="eastAsia"/>
          <w:sz w:val="24"/>
          <w:szCs w:val="24"/>
        </w:rPr>
        <w:t>. 投标人及各印点均需</w:t>
      </w:r>
      <w:r w:rsidR="00FF588A" w:rsidRPr="00885185">
        <w:rPr>
          <w:rFonts w:ascii="仿宋_GB2312" w:eastAsia="仿宋_GB2312" w:hint="eastAsia"/>
          <w:sz w:val="24"/>
          <w:szCs w:val="24"/>
        </w:rPr>
        <w:t>具备</w:t>
      </w:r>
      <w:r w:rsidR="00F21842" w:rsidRPr="00885185">
        <w:rPr>
          <w:rFonts w:ascii="仿宋_GB2312" w:eastAsia="仿宋_GB2312" w:hint="eastAsia"/>
          <w:sz w:val="24"/>
          <w:szCs w:val="24"/>
        </w:rPr>
        <w:t>满足</w:t>
      </w:r>
      <w:proofErr w:type="gramStart"/>
      <w:r w:rsidR="00FF588A" w:rsidRPr="00885185">
        <w:rPr>
          <w:rFonts w:ascii="仿宋_GB2312" w:eastAsia="仿宋_GB2312" w:hint="eastAsia"/>
          <w:sz w:val="24"/>
          <w:szCs w:val="24"/>
        </w:rPr>
        <w:t>该印点报纸</w:t>
      </w:r>
      <w:proofErr w:type="gramEnd"/>
      <w:r w:rsidR="00FF588A" w:rsidRPr="00885185">
        <w:rPr>
          <w:rFonts w:ascii="仿宋_GB2312" w:eastAsia="仿宋_GB2312" w:hint="eastAsia"/>
          <w:sz w:val="24"/>
          <w:szCs w:val="24"/>
        </w:rPr>
        <w:t>发行要求的印前和印刷设备</w:t>
      </w:r>
      <w:r w:rsidRPr="00885185">
        <w:rPr>
          <w:rFonts w:ascii="仿宋_GB2312" w:eastAsia="仿宋_GB2312" w:hint="eastAsia"/>
          <w:sz w:val="24"/>
          <w:szCs w:val="24"/>
        </w:rPr>
        <w:t>保障；</w:t>
      </w:r>
    </w:p>
    <w:p w:rsidR="00805BA3" w:rsidRPr="00885185" w:rsidRDefault="001349F0" w:rsidP="00F21842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4</w:t>
      </w:r>
      <w:r w:rsidR="00F21842" w:rsidRPr="00885185">
        <w:rPr>
          <w:rFonts w:ascii="仿宋_GB2312" w:eastAsia="仿宋_GB2312" w:hint="eastAsia"/>
          <w:sz w:val="24"/>
          <w:szCs w:val="24"/>
        </w:rPr>
        <w:t xml:space="preserve">. </w:t>
      </w:r>
      <w:r w:rsidR="00657E68" w:rsidRPr="00885185">
        <w:rPr>
          <w:rFonts w:ascii="仿宋_GB2312" w:eastAsia="仿宋_GB2312" w:hint="eastAsia"/>
          <w:sz w:val="24"/>
          <w:szCs w:val="24"/>
        </w:rPr>
        <w:t>投标人及各印点均需具有良好的邮发场地保障；</w:t>
      </w:r>
    </w:p>
    <w:p w:rsidR="00805BA3" w:rsidRPr="00885185" w:rsidRDefault="00805BA3" w:rsidP="00805BA3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5. 投标人及各印点均需</w:t>
      </w:r>
      <w:r w:rsidR="00F21842" w:rsidRPr="00885185">
        <w:rPr>
          <w:rFonts w:ascii="仿宋_GB2312" w:eastAsia="仿宋_GB2312" w:hint="eastAsia"/>
          <w:sz w:val="24"/>
          <w:szCs w:val="24"/>
        </w:rPr>
        <w:t>具备相应</w:t>
      </w:r>
      <w:r w:rsidR="00421762" w:rsidRPr="00885185">
        <w:rPr>
          <w:rFonts w:ascii="仿宋_GB2312" w:eastAsia="仿宋_GB2312" w:hint="eastAsia"/>
          <w:sz w:val="24"/>
          <w:szCs w:val="24"/>
        </w:rPr>
        <w:t>均需</w:t>
      </w:r>
      <w:r w:rsidR="001349F0" w:rsidRPr="00885185">
        <w:rPr>
          <w:rFonts w:ascii="仿宋_GB2312" w:eastAsia="仿宋_GB2312" w:hint="eastAsia"/>
          <w:sz w:val="24"/>
          <w:szCs w:val="24"/>
        </w:rPr>
        <w:t>具有完善的质量管理控制制度</w:t>
      </w:r>
      <w:r w:rsidR="00657E68" w:rsidRPr="00885185">
        <w:rPr>
          <w:rFonts w:ascii="仿宋_GB2312" w:eastAsia="仿宋_GB2312" w:hint="eastAsia"/>
          <w:sz w:val="24"/>
          <w:szCs w:val="24"/>
        </w:rPr>
        <w:t>；</w:t>
      </w:r>
    </w:p>
    <w:p w:rsidR="001349F0" w:rsidRPr="00885185" w:rsidRDefault="00805BA3" w:rsidP="00805BA3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 xml:space="preserve">6. </w:t>
      </w:r>
      <w:r w:rsidR="00657E68" w:rsidRPr="00885185">
        <w:rPr>
          <w:rFonts w:ascii="仿宋_GB2312" w:eastAsia="仿宋_GB2312" w:hint="eastAsia"/>
          <w:sz w:val="24"/>
          <w:szCs w:val="24"/>
        </w:rPr>
        <w:t>投标人及各印点均需</w:t>
      </w:r>
      <w:r w:rsidR="001349F0" w:rsidRPr="00885185">
        <w:rPr>
          <w:rFonts w:ascii="仿宋_GB2312" w:eastAsia="仿宋_GB2312" w:hint="eastAsia"/>
          <w:sz w:val="24"/>
          <w:szCs w:val="24"/>
        </w:rPr>
        <w:t>具有完善的安全生产等制度</w:t>
      </w:r>
      <w:r w:rsidR="00657E68" w:rsidRPr="00885185">
        <w:rPr>
          <w:rFonts w:ascii="仿宋_GB2312" w:eastAsia="仿宋_GB2312" w:hint="eastAsia"/>
          <w:sz w:val="24"/>
          <w:szCs w:val="24"/>
        </w:rPr>
        <w:t>，</w:t>
      </w:r>
      <w:r w:rsidR="001349F0" w:rsidRPr="00885185">
        <w:rPr>
          <w:rFonts w:ascii="仿宋_GB2312" w:eastAsia="仿宋_GB2312" w:hint="eastAsia"/>
          <w:sz w:val="24"/>
          <w:szCs w:val="24"/>
        </w:rPr>
        <w:t>消防设施完善</w:t>
      </w:r>
      <w:r w:rsidR="00657E68" w:rsidRPr="00885185">
        <w:rPr>
          <w:rFonts w:ascii="仿宋_GB2312" w:eastAsia="仿宋_GB2312" w:hint="eastAsia"/>
          <w:sz w:val="24"/>
          <w:szCs w:val="24"/>
        </w:rPr>
        <w:t>；</w:t>
      </w:r>
    </w:p>
    <w:p w:rsidR="001349F0" w:rsidRPr="00885185" w:rsidRDefault="001349F0" w:rsidP="00657E68">
      <w:pPr>
        <w:spacing w:line="360" w:lineRule="auto"/>
        <w:ind w:firstLineChars="200" w:firstLine="482"/>
        <w:rPr>
          <w:rFonts w:ascii="仿宋_GB2312" w:eastAsia="仿宋_GB2312"/>
          <w:b/>
          <w:sz w:val="24"/>
          <w:szCs w:val="24"/>
        </w:rPr>
      </w:pPr>
      <w:r w:rsidRPr="00885185">
        <w:rPr>
          <w:rFonts w:ascii="仿宋_GB2312" w:eastAsia="仿宋_GB2312" w:hint="eastAsia"/>
          <w:b/>
          <w:sz w:val="24"/>
          <w:szCs w:val="24"/>
        </w:rPr>
        <w:t>7</w:t>
      </w:r>
      <w:r w:rsidR="00657E68" w:rsidRPr="00885185">
        <w:rPr>
          <w:rFonts w:ascii="仿宋_GB2312" w:eastAsia="仿宋_GB2312" w:hint="eastAsia"/>
          <w:b/>
          <w:sz w:val="24"/>
          <w:szCs w:val="24"/>
        </w:rPr>
        <w:t xml:space="preserve">. </w:t>
      </w:r>
      <w:r w:rsidRPr="00885185">
        <w:rPr>
          <w:rFonts w:ascii="仿宋_GB2312" w:eastAsia="仿宋_GB2312" w:hint="eastAsia"/>
          <w:b/>
          <w:sz w:val="24"/>
          <w:szCs w:val="24"/>
        </w:rPr>
        <w:t>投标人须</w:t>
      </w:r>
      <w:r w:rsidR="00421762" w:rsidRPr="00885185">
        <w:rPr>
          <w:rFonts w:ascii="仿宋_GB2312" w:eastAsia="仿宋_GB2312" w:hint="eastAsia"/>
          <w:b/>
          <w:sz w:val="24"/>
          <w:szCs w:val="24"/>
        </w:rPr>
        <w:t>具有</w:t>
      </w:r>
      <w:r w:rsidRPr="00885185">
        <w:rPr>
          <w:rFonts w:ascii="仿宋_GB2312" w:eastAsia="仿宋_GB2312" w:hint="eastAsia"/>
          <w:b/>
          <w:sz w:val="24"/>
          <w:szCs w:val="24"/>
        </w:rPr>
        <w:t>自行承担不少于招标范围内1个城市发行量的印刷服务</w:t>
      </w:r>
      <w:r w:rsidR="00421762" w:rsidRPr="00885185">
        <w:rPr>
          <w:rFonts w:ascii="仿宋_GB2312" w:eastAsia="仿宋_GB2312" w:hint="eastAsia"/>
          <w:b/>
          <w:sz w:val="24"/>
          <w:szCs w:val="24"/>
        </w:rPr>
        <w:t>的能力</w:t>
      </w:r>
      <w:r w:rsidRPr="00885185">
        <w:rPr>
          <w:rFonts w:ascii="仿宋_GB2312" w:eastAsia="仿宋_GB2312" w:hint="eastAsia"/>
          <w:b/>
          <w:sz w:val="24"/>
          <w:szCs w:val="24"/>
        </w:rPr>
        <w:t>，</w:t>
      </w:r>
      <w:r w:rsidRPr="00885185">
        <w:rPr>
          <w:rFonts w:ascii="仿宋_GB2312" w:eastAsia="仿宋_GB2312" w:hint="eastAsia"/>
          <w:b/>
          <w:sz w:val="24"/>
          <w:szCs w:val="24"/>
        </w:rPr>
        <w:lastRenderedPageBreak/>
        <w:t>并具备</w:t>
      </w:r>
      <w:r w:rsidR="00421762" w:rsidRPr="00885185">
        <w:rPr>
          <w:rFonts w:ascii="仿宋_GB2312" w:eastAsia="仿宋_GB2312" w:hint="eastAsia"/>
          <w:b/>
          <w:sz w:val="24"/>
          <w:szCs w:val="24"/>
        </w:rPr>
        <w:t>满足报纸印刷发行要求的</w:t>
      </w:r>
      <w:r w:rsidRPr="00885185">
        <w:rPr>
          <w:rFonts w:ascii="仿宋_GB2312" w:eastAsia="仿宋_GB2312" w:hint="eastAsia"/>
          <w:b/>
          <w:sz w:val="24"/>
          <w:szCs w:val="24"/>
        </w:rPr>
        <w:t>自有的</w:t>
      </w:r>
      <w:r w:rsidR="00421762" w:rsidRPr="00885185">
        <w:rPr>
          <w:rFonts w:ascii="仿宋_GB2312" w:eastAsia="仿宋_GB2312" w:hint="eastAsia"/>
          <w:b/>
          <w:sz w:val="24"/>
          <w:szCs w:val="24"/>
        </w:rPr>
        <w:t>本项目发行地</w:t>
      </w:r>
      <w:r w:rsidRPr="00885185">
        <w:rPr>
          <w:rFonts w:ascii="仿宋_GB2312" w:eastAsia="仿宋_GB2312" w:hint="eastAsia"/>
          <w:b/>
          <w:sz w:val="24"/>
          <w:szCs w:val="24"/>
        </w:rPr>
        <w:t>印刷能力</w:t>
      </w:r>
      <w:r w:rsidR="00657E68" w:rsidRPr="00885185">
        <w:rPr>
          <w:rFonts w:ascii="仿宋_GB2312" w:eastAsia="仿宋_GB2312" w:hint="eastAsia"/>
          <w:b/>
          <w:sz w:val="24"/>
          <w:szCs w:val="24"/>
        </w:rPr>
        <w:t>；</w:t>
      </w:r>
    </w:p>
    <w:p w:rsidR="001349F0" w:rsidRPr="00885185" w:rsidRDefault="001349F0" w:rsidP="00657E68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8</w:t>
      </w:r>
      <w:r w:rsidR="00657E68" w:rsidRPr="00885185">
        <w:rPr>
          <w:rFonts w:ascii="仿宋_GB2312" w:eastAsia="仿宋_GB2312" w:hint="eastAsia"/>
          <w:sz w:val="24"/>
          <w:szCs w:val="24"/>
        </w:rPr>
        <w:t xml:space="preserve">. </w:t>
      </w:r>
      <w:r w:rsidRPr="00885185">
        <w:rPr>
          <w:rFonts w:ascii="仿宋_GB2312" w:eastAsia="仿宋_GB2312" w:hint="eastAsia"/>
          <w:sz w:val="24"/>
          <w:szCs w:val="24"/>
        </w:rPr>
        <w:t>如投标人分包，分包人须经采购人审核同意，且分包人应具备相应印刷资质与印刷能力。</w:t>
      </w:r>
    </w:p>
    <w:p w:rsidR="00657E68" w:rsidRPr="00885185" w:rsidRDefault="00657E68" w:rsidP="00657E68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</w:p>
    <w:p w:rsidR="001349F0" w:rsidRPr="00885185" w:rsidRDefault="001349F0" w:rsidP="001349F0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85185">
        <w:rPr>
          <w:rFonts w:ascii="仿宋_GB2312" w:eastAsia="仿宋_GB2312" w:hint="eastAsia"/>
          <w:b/>
          <w:sz w:val="24"/>
          <w:szCs w:val="24"/>
        </w:rPr>
        <w:t>七、</w:t>
      </w:r>
      <w:r w:rsidR="00CA0BA0" w:rsidRPr="00885185">
        <w:rPr>
          <w:rFonts w:ascii="仿宋_GB2312" w:eastAsia="仿宋_GB2312" w:hint="eastAsia"/>
          <w:b/>
          <w:sz w:val="24"/>
          <w:szCs w:val="24"/>
        </w:rPr>
        <w:t>本项目摆样要求</w:t>
      </w:r>
    </w:p>
    <w:p w:rsidR="001349F0" w:rsidRPr="00885185" w:rsidRDefault="001349F0" w:rsidP="00657E68"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1</w:t>
      </w:r>
      <w:r w:rsidR="00657E68" w:rsidRPr="00885185">
        <w:rPr>
          <w:rFonts w:ascii="仿宋_GB2312" w:eastAsia="仿宋_GB2312" w:hint="eastAsia"/>
          <w:sz w:val="24"/>
          <w:szCs w:val="24"/>
        </w:rPr>
        <w:t xml:space="preserve">. </w:t>
      </w:r>
      <w:r w:rsidRPr="00885185">
        <w:rPr>
          <w:rFonts w:ascii="仿宋_GB2312" w:eastAsia="仿宋_GB2312" w:hint="eastAsia"/>
          <w:sz w:val="24"/>
          <w:szCs w:val="24"/>
        </w:rPr>
        <w:t>按摆样电子文件制作</w:t>
      </w:r>
      <w:r w:rsidR="00CA0BA0" w:rsidRPr="00885185">
        <w:rPr>
          <w:rFonts w:ascii="仿宋_GB2312" w:eastAsia="仿宋_GB2312" w:hint="eastAsia"/>
          <w:sz w:val="24"/>
          <w:szCs w:val="24"/>
        </w:rPr>
        <w:t>样品。</w:t>
      </w:r>
    </w:p>
    <w:p w:rsidR="001349F0" w:rsidRPr="00885185" w:rsidRDefault="001349F0" w:rsidP="00657E68"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2</w:t>
      </w:r>
      <w:r w:rsidR="00657E68" w:rsidRPr="00885185">
        <w:rPr>
          <w:rFonts w:ascii="仿宋_GB2312" w:eastAsia="仿宋_GB2312" w:hint="eastAsia"/>
          <w:sz w:val="24"/>
          <w:szCs w:val="24"/>
        </w:rPr>
        <w:t xml:space="preserve">. </w:t>
      </w:r>
      <w:r w:rsidRPr="00885185">
        <w:rPr>
          <w:rFonts w:ascii="仿宋_GB2312" w:eastAsia="仿宋_GB2312" w:hint="eastAsia"/>
          <w:sz w:val="24"/>
          <w:szCs w:val="24"/>
        </w:rPr>
        <w:t>数量</w:t>
      </w:r>
      <w:r w:rsidR="00CA0BA0" w:rsidRPr="00885185">
        <w:rPr>
          <w:rFonts w:ascii="仿宋_GB2312" w:eastAsia="仿宋_GB2312" w:hint="eastAsia"/>
          <w:sz w:val="24"/>
          <w:szCs w:val="24"/>
        </w:rPr>
        <w:t>要求</w:t>
      </w:r>
      <w:r w:rsidRPr="00885185">
        <w:rPr>
          <w:rFonts w:ascii="仿宋_GB2312" w:eastAsia="仿宋_GB2312" w:hint="eastAsia"/>
          <w:sz w:val="24"/>
          <w:szCs w:val="24"/>
        </w:rPr>
        <w:t>：5张</w:t>
      </w:r>
      <w:r w:rsidR="00CA0BA0" w:rsidRPr="00885185">
        <w:rPr>
          <w:rFonts w:ascii="仿宋_GB2312" w:eastAsia="仿宋_GB2312" w:hint="eastAsia"/>
          <w:sz w:val="24"/>
          <w:szCs w:val="24"/>
        </w:rPr>
        <w:t>。</w:t>
      </w:r>
    </w:p>
    <w:p w:rsidR="00F4314F" w:rsidRPr="00885185" w:rsidRDefault="001349F0" w:rsidP="00657E68"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3</w:t>
      </w:r>
      <w:r w:rsidR="00657E68" w:rsidRPr="00885185">
        <w:rPr>
          <w:rFonts w:ascii="仿宋_GB2312" w:eastAsia="仿宋_GB2312" w:hint="eastAsia"/>
          <w:sz w:val="24"/>
          <w:szCs w:val="24"/>
        </w:rPr>
        <w:t xml:space="preserve">. </w:t>
      </w:r>
      <w:r w:rsidRPr="00885185">
        <w:rPr>
          <w:rFonts w:ascii="仿宋_GB2312" w:eastAsia="仿宋_GB2312" w:hint="eastAsia"/>
          <w:sz w:val="24"/>
          <w:szCs w:val="24"/>
        </w:rPr>
        <w:t>纸张要求：48克</w:t>
      </w:r>
      <w:r w:rsidR="00767EF5">
        <w:rPr>
          <w:rFonts w:ascii="仿宋_GB2312" w:eastAsia="仿宋_GB2312" w:hint="eastAsia"/>
          <w:sz w:val="24"/>
          <w:szCs w:val="24"/>
        </w:rPr>
        <w:t>680</w:t>
      </w:r>
      <w:r w:rsidRPr="00885185">
        <w:rPr>
          <w:rFonts w:ascii="仿宋_GB2312" w:eastAsia="仿宋_GB2312" w:hint="eastAsia"/>
          <w:sz w:val="24"/>
          <w:szCs w:val="24"/>
        </w:rPr>
        <w:t>mm规格A类新闻纸</w:t>
      </w:r>
      <w:r w:rsidR="00657E68" w:rsidRPr="00885185">
        <w:rPr>
          <w:rFonts w:ascii="仿宋_GB2312" w:eastAsia="仿宋_GB2312" w:hint="eastAsia"/>
          <w:sz w:val="24"/>
          <w:szCs w:val="24"/>
        </w:rPr>
        <w:t>。</w:t>
      </w:r>
    </w:p>
    <w:p w:rsidR="00CA0BA0" w:rsidRPr="00885185" w:rsidRDefault="00CA0BA0" w:rsidP="00CA0BA0"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4. 摆样样品上不得标注供应商名称或标识。</w:t>
      </w:r>
    </w:p>
    <w:p w:rsidR="00CA0BA0" w:rsidRPr="00885185" w:rsidRDefault="00CA0BA0" w:rsidP="00CA0BA0"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  <w:r w:rsidRPr="00885185">
        <w:rPr>
          <w:rFonts w:ascii="仿宋_GB2312" w:eastAsia="仿宋_GB2312" w:hint="eastAsia"/>
          <w:sz w:val="24"/>
          <w:szCs w:val="24"/>
        </w:rPr>
        <w:t>5. 摆样样品应单独密封，按采购文件中规定的递交时间递交。</w:t>
      </w:r>
    </w:p>
    <w:p w:rsidR="00885185" w:rsidRPr="00A11DF5" w:rsidRDefault="00A11DF5" w:rsidP="00CA0BA0">
      <w:pPr>
        <w:spacing w:line="360" w:lineRule="auto"/>
        <w:ind w:firstLine="420"/>
        <w:rPr>
          <w:rFonts w:ascii="仿宋_GB2312" w:eastAsia="仿宋_GB2312"/>
          <w:b/>
          <w:sz w:val="24"/>
          <w:szCs w:val="24"/>
        </w:rPr>
      </w:pPr>
      <w:r w:rsidRPr="00A11DF5">
        <w:rPr>
          <w:rFonts w:ascii="仿宋_GB2312" w:eastAsia="仿宋_GB2312" w:hint="eastAsia"/>
          <w:b/>
          <w:sz w:val="24"/>
          <w:szCs w:val="24"/>
        </w:rPr>
        <w:t>注：本项目中标人提供的样品将由采购人保管、封存，并作为履约验收的参考；本项目未中标人应在中标公告发布后7日内，联系采购中心办理</w:t>
      </w:r>
      <w:r>
        <w:rPr>
          <w:rFonts w:ascii="仿宋_GB2312" w:eastAsia="仿宋_GB2312" w:hint="eastAsia"/>
          <w:b/>
          <w:sz w:val="24"/>
          <w:szCs w:val="24"/>
        </w:rPr>
        <w:t>其提供的</w:t>
      </w:r>
      <w:r w:rsidRPr="00A11DF5">
        <w:rPr>
          <w:rFonts w:ascii="仿宋_GB2312" w:eastAsia="仿宋_GB2312" w:hint="eastAsia"/>
          <w:b/>
          <w:sz w:val="24"/>
          <w:szCs w:val="24"/>
        </w:rPr>
        <w:t>样品</w:t>
      </w:r>
      <w:r w:rsidRPr="00A11DF5">
        <w:rPr>
          <w:rFonts w:ascii="仿宋_GB2312" w:eastAsia="仿宋_GB2312" w:hint="eastAsia"/>
          <w:b/>
          <w:sz w:val="24"/>
          <w:szCs w:val="24"/>
        </w:rPr>
        <w:t>取回</w:t>
      </w:r>
      <w:r>
        <w:rPr>
          <w:rFonts w:ascii="仿宋_GB2312" w:eastAsia="仿宋_GB2312" w:hint="eastAsia"/>
          <w:b/>
          <w:sz w:val="24"/>
          <w:szCs w:val="24"/>
        </w:rPr>
        <w:t>手续</w:t>
      </w:r>
      <w:r w:rsidRPr="00A11DF5">
        <w:rPr>
          <w:rFonts w:ascii="仿宋_GB2312" w:eastAsia="仿宋_GB2312" w:hint="eastAsia"/>
          <w:b/>
          <w:sz w:val="24"/>
          <w:szCs w:val="24"/>
        </w:rPr>
        <w:t>，未在规定时间内</w:t>
      </w:r>
      <w:r>
        <w:rPr>
          <w:rFonts w:ascii="仿宋_GB2312" w:eastAsia="仿宋_GB2312" w:hint="eastAsia"/>
          <w:b/>
          <w:sz w:val="24"/>
          <w:szCs w:val="24"/>
        </w:rPr>
        <w:t>取回样品的，视为未中标人同意由采购中心</w:t>
      </w:r>
      <w:r w:rsidR="00224D1C">
        <w:rPr>
          <w:rFonts w:ascii="仿宋_GB2312" w:eastAsia="仿宋_GB2312" w:hint="eastAsia"/>
          <w:b/>
          <w:sz w:val="24"/>
          <w:szCs w:val="24"/>
        </w:rPr>
        <w:t>自行</w:t>
      </w:r>
      <w:r>
        <w:rPr>
          <w:rFonts w:ascii="仿宋_GB2312" w:eastAsia="仿宋_GB2312" w:hint="eastAsia"/>
          <w:b/>
          <w:sz w:val="24"/>
          <w:szCs w:val="24"/>
        </w:rPr>
        <w:t>处理样品。</w:t>
      </w:r>
    </w:p>
    <w:p w:rsidR="00885185" w:rsidRPr="00224D1C" w:rsidRDefault="00885185" w:rsidP="00CA0BA0"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  <w:bookmarkStart w:id="2" w:name="_GoBack"/>
      <w:bookmarkEnd w:id="2"/>
    </w:p>
    <w:p w:rsidR="00885185" w:rsidRPr="00885185" w:rsidRDefault="00885185" w:rsidP="00CA0BA0"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</w:p>
    <w:p w:rsidR="00885185" w:rsidRPr="00885185" w:rsidRDefault="00885185" w:rsidP="00CA0BA0"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</w:p>
    <w:p w:rsidR="00885185" w:rsidRPr="00885185" w:rsidRDefault="00885185" w:rsidP="00CA0BA0"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</w:p>
    <w:p w:rsidR="00885185" w:rsidRPr="00885185" w:rsidRDefault="00885185" w:rsidP="00CA0BA0"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</w:p>
    <w:p w:rsidR="00885185" w:rsidRPr="00885185" w:rsidRDefault="00885185" w:rsidP="00CA0BA0"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</w:p>
    <w:p w:rsidR="00885185" w:rsidRPr="00885185" w:rsidRDefault="00885185" w:rsidP="00CA0BA0"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</w:p>
    <w:sectPr w:rsidR="00885185" w:rsidRPr="00885185" w:rsidSect="00BD7170">
      <w:endnotePr>
        <w:numFmt w:val="decimal"/>
      </w:endnotePr>
      <w:pgSz w:w="11906" w:h="16838"/>
      <w:pgMar w:top="1418" w:right="1418" w:bottom="1418" w:left="1701" w:header="851" w:footer="85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D2F" w:rsidRDefault="00DE3D2F">
      <w:r>
        <w:separator/>
      </w:r>
    </w:p>
  </w:endnote>
  <w:endnote w:type="continuationSeparator" w:id="0">
    <w:p w:rsidR="00DE3D2F" w:rsidRDefault="00DE3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D2F" w:rsidRDefault="00DE3D2F">
      <w:r>
        <w:separator/>
      </w:r>
    </w:p>
  </w:footnote>
  <w:footnote w:type="continuationSeparator" w:id="0">
    <w:p w:rsidR="00DE3D2F" w:rsidRDefault="00DE3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</w:lvl>
    <w:lvl w:ilvl="2">
      <w:start w:val="1"/>
      <w:numFmt w:val="lowerRoman"/>
      <w:lvlText w:val="%3."/>
      <w:lvlJc w:val="right"/>
      <w:pPr>
        <w:tabs>
          <w:tab w:val="num" w:pos="1200"/>
        </w:tabs>
        <w:ind w:left="1200" w:hanging="420"/>
      </w:p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420"/>
      </w:pPr>
    </w:lvl>
    <w:lvl w:ilvl="4">
      <w:start w:val="1"/>
      <w:numFmt w:val="lowerLetter"/>
      <w:lvlText w:val="%5)"/>
      <w:lvlJc w:val="left"/>
      <w:pPr>
        <w:tabs>
          <w:tab w:val="num" w:pos="2040"/>
        </w:tabs>
        <w:ind w:left="2040" w:hanging="420"/>
      </w:pPr>
    </w:lvl>
    <w:lvl w:ilvl="5">
      <w:start w:val="1"/>
      <w:numFmt w:val="lowerRoman"/>
      <w:lvlText w:val="%6."/>
      <w:lvlJc w:val="right"/>
      <w:pPr>
        <w:tabs>
          <w:tab w:val="num" w:pos="2460"/>
        </w:tabs>
        <w:ind w:left="2460" w:hanging="42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420"/>
      </w:pPr>
    </w:lvl>
    <w:lvl w:ilvl="7">
      <w:start w:val="1"/>
      <w:numFmt w:val="lowerLetter"/>
      <w:lvlText w:val="%8)"/>
      <w:lvlJc w:val="left"/>
      <w:pPr>
        <w:tabs>
          <w:tab w:val="num" w:pos="3300"/>
        </w:tabs>
        <w:ind w:left="3300" w:hanging="420"/>
      </w:pPr>
    </w:lvl>
    <w:lvl w:ilvl="8">
      <w:start w:val="1"/>
      <w:numFmt w:val="lowerRoman"/>
      <w:lvlText w:val="%9."/>
      <w:lvlJc w:val="right"/>
      <w:pPr>
        <w:tabs>
          <w:tab w:val="num" w:pos="3720"/>
        </w:tabs>
        <w:ind w:left="3720" w:hanging="420"/>
      </w:p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6"/>
    <w:multiLevelType w:val="multilevel"/>
    <w:tmpl w:val="00000006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35"/>
        </w:tabs>
        <w:ind w:left="1635" w:hanging="735"/>
      </w:pPr>
      <w:rPr>
        <w:rFonts w:hint="default"/>
      </w:rPr>
    </w:lvl>
    <w:lvl w:ilvl="2">
      <w:start w:val="4"/>
      <w:numFmt w:val="japaneseCounting"/>
      <w:lvlText w:val="%3、"/>
      <w:lvlJc w:val="left"/>
      <w:pPr>
        <w:tabs>
          <w:tab w:val="num" w:pos="1740"/>
        </w:tabs>
        <w:ind w:left="174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00000007"/>
    <w:multiLevelType w:val="multilevel"/>
    <w:tmpl w:val="00000007"/>
    <w:lvl w:ilvl="0">
      <w:start w:val="1"/>
      <w:numFmt w:val="decimal"/>
      <w:lvlText w:val="(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chineseCountingThousand"/>
      <w:suff w:val="nothing"/>
      <w:lvlText w:val="%2、"/>
      <w:lvlJc w:val="left"/>
      <w:pPr>
        <w:ind w:left="240" w:firstLine="0"/>
      </w:pPr>
      <w:rPr>
        <w:rFonts w:ascii="宋体" w:eastAsia="宋体" w:hAnsi="宋体" w:hint="eastAsia"/>
        <w:sz w:val="24"/>
      </w:rPr>
    </w:lvl>
    <w:lvl w:ilvl="2">
      <w:start w:val="1"/>
      <w:numFmt w:val="chineseCountingThousand"/>
      <w:suff w:val="nothing"/>
      <w:lvlText w:val="(%3)"/>
      <w:lvlJc w:val="left"/>
      <w:pPr>
        <w:ind w:left="0" w:firstLine="0"/>
      </w:pPr>
      <w:rPr>
        <w:rFonts w:ascii="Times New Roman" w:eastAsia="宋体" w:hAnsi="Times New Roman" w:hint="default"/>
        <w:b/>
        <w:sz w:val="21"/>
      </w:rPr>
    </w:lvl>
    <w:lvl w:ilvl="3">
      <w:start w:val="1"/>
      <w:numFmt w:val="decimal"/>
      <w:suff w:val="nothing"/>
      <w:lvlText w:val="%4、"/>
      <w:lvlJc w:val="left"/>
      <w:pPr>
        <w:ind w:left="0" w:firstLine="0"/>
      </w:pPr>
      <w:rPr>
        <w:rFonts w:hint="default"/>
      </w:rPr>
    </w:lvl>
    <w:lvl w:ilvl="4">
      <w:start w:val="1"/>
      <w:numFmt w:val="upperLetter"/>
      <w:suff w:val="nothing"/>
      <w:lvlText w:val="%5、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u w:val="none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u w:val="no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u w:val="none"/>
      </w:rPr>
    </w:lvl>
  </w:abstractNum>
  <w:abstractNum w:abstractNumId="4">
    <w:nsid w:val="00000008"/>
    <w:multiLevelType w:val="multilevel"/>
    <w:tmpl w:val="00000008"/>
    <w:lvl w:ilvl="0">
      <w:start w:val="1"/>
      <w:numFmt w:val="chineseCountingThousand"/>
      <w:suff w:val="nothing"/>
      <w:lvlText w:val="第%1部分"/>
      <w:lvlJc w:val="center"/>
      <w:pPr>
        <w:ind w:left="0" w:firstLine="288"/>
      </w:pPr>
      <w:rPr>
        <w:rFonts w:hint="eastAsia"/>
        <w:sz w:val="28"/>
        <w:szCs w:val="28"/>
      </w:rPr>
    </w:lvl>
    <w:lvl w:ilvl="1">
      <w:start w:val="1"/>
      <w:numFmt w:val="chineseCountingThousand"/>
      <w:suff w:val="nothing"/>
      <w:lvlText w:val="%2、"/>
      <w:lvlJc w:val="left"/>
      <w:pPr>
        <w:ind w:left="240" w:firstLine="0"/>
      </w:pPr>
      <w:rPr>
        <w:rFonts w:ascii="宋体" w:eastAsia="宋体" w:hAnsi="宋体" w:hint="eastAsia"/>
        <w:sz w:val="24"/>
        <w:szCs w:val="24"/>
      </w:rPr>
    </w:lvl>
    <w:lvl w:ilvl="2">
      <w:start w:val="1"/>
      <w:numFmt w:val="chineseCountingThousand"/>
      <w:suff w:val="nothing"/>
      <w:lvlText w:val="(%3)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pacing w:val="0"/>
        <w:w w:val="100"/>
        <w:position w:val="0"/>
        <w:sz w:val="21"/>
        <w:szCs w:val="21"/>
      </w:rPr>
    </w:lvl>
    <w:lvl w:ilvl="3">
      <w:start w:val="1"/>
      <w:numFmt w:val="decimal"/>
      <w:suff w:val="nothing"/>
      <w:lvlText w:val="%4、"/>
      <w:lvlJc w:val="left"/>
      <w:pPr>
        <w:ind w:left="0" w:firstLine="0"/>
      </w:pPr>
      <w:rPr>
        <w:rFonts w:hint="eastAsia"/>
      </w:rPr>
    </w:lvl>
    <w:lvl w:ilvl="4">
      <w:start w:val="1"/>
      <w:numFmt w:val="upperLetter"/>
      <w:suff w:val="nothing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5">
    <w:nsid w:val="00000009"/>
    <w:multiLevelType w:val="multilevel"/>
    <w:tmpl w:val="00000009"/>
    <w:lvl w:ilvl="0">
      <w:start w:val="1"/>
      <w:numFmt w:val="chineseCountingThousand"/>
      <w:suff w:val="nothing"/>
      <w:lvlText w:val="第%1部分"/>
      <w:lvlJc w:val="center"/>
      <w:pPr>
        <w:ind w:left="0" w:firstLine="288"/>
      </w:pPr>
      <w:rPr>
        <w:rFonts w:hint="eastAsia"/>
        <w:sz w:val="28"/>
        <w:szCs w:val="28"/>
      </w:rPr>
    </w:lvl>
    <w:lvl w:ilvl="1">
      <w:start w:val="1"/>
      <w:numFmt w:val="chineseCountingThousand"/>
      <w:suff w:val="nothing"/>
      <w:lvlText w:val="%2、"/>
      <w:lvlJc w:val="left"/>
      <w:pPr>
        <w:ind w:left="240" w:firstLine="0"/>
      </w:pPr>
      <w:rPr>
        <w:rFonts w:ascii="宋体" w:eastAsia="宋体" w:hAnsi="宋体" w:hint="eastAsia"/>
        <w:sz w:val="24"/>
        <w:szCs w:val="24"/>
      </w:rPr>
    </w:lvl>
    <w:lvl w:ilvl="2">
      <w:start w:val="1"/>
      <w:numFmt w:val="chineseCountingThousand"/>
      <w:suff w:val="nothing"/>
      <w:lvlText w:val="(%3)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pacing w:val="0"/>
        <w:w w:val="100"/>
        <w:position w:val="0"/>
        <w:sz w:val="21"/>
        <w:szCs w:val="21"/>
      </w:rPr>
    </w:lvl>
    <w:lvl w:ilvl="3">
      <w:start w:val="1"/>
      <w:numFmt w:val="decimal"/>
      <w:suff w:val="nothing"/>
      <w:lvlText w:val="%4、"/>
      <w:lvlJc w:val="left"/>
      <w:pPr>
        <w:ind w:left="0" w:firstLine="0"/>
      </w:pPr>
      <w:rPr>
        <w:rFonts w:hint="eastAsia"/>
      </w:rPr>
    </w:lvl>
    <w:lvl w:ilvl="4">
      <w:start w:val="1"/>
      <w:numFmt w:val="upperLetter"/>
      <w:suff w:val="nothing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u w:val="none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u w:val="no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u w:val="none"/>
      </w:rPr>
    </w:lvl>
  </w:abstractNum>
  <w:abstractNum w:abstractNumId="6">
    <w:nsid w:val="0000000A"/>
    <w:multiLevelType w:val="multilevel"/>
    <w:tmpl w:val="0000000A"/>
    <w:lvl w:ilvl="0">
      <w:start w:val="1"/>
      <w:numFmt w:val="decimal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>
    <w:nsid w:val="0000000D"/>
    <w:multiLevelType w:val="multilevel"/>
    <w:tmpl w:val="0000000D"/>
    <w:lvl w:ilvl="0">
      <w:start w:val="1"/>
      <w:numFmt w:val="decimal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000000F"/>
    <w:multiLevelType w:val="multilevel"/>
    <w:tmpl w:val="0000000F"/>
    <w:lvl w:ilvl="0">
      <w:start w:val="1"/>
      <w:numFmt w:val="decimal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0000010"/>
    <w:multiLevelType w:val="multilevel"/>
    <w:tmpl w:val="00000010"/>
    <w:lvl w:ilvl="0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1">
    <w:nsid w:val="00000012"/>
    <w:multiLevelType w:val="multilevel"/>
    <w:tmpl w:val="00000012"/>
    <w:lvl w:ilvl="0">
      <w:start w:val="1"/>
      <w:numFmt w:val="decimal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0000013"/>
    <w:multiLevelType w:val="multilevel"/>
    <w:tmpl w:val="00000013"/>
    <w:lvl w:ilvl="0">
      <w:start w:val="1"/>
      <w:numFmt w:val="upperLetter"/>
      <w:lvlText w:val="%1、"/>
      <w:lvlJc w:val="left"/>
      <w:pPr>
        <w:tabs>
          <w:tab w:val="num" w:pos="1500"/>
        </w:tabs>
        <w:ind w:left="1500" w:hanging="420"/>
      </w:pPr>
      <w:rPr>
        <w:rFonts w:ascii="宋体" w:eastAsia="宋体" w:hAnsi="宋体" w:cs="Times New Roman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3">
    <w:nsid w:val="00000014"/>
    <w:multiLevelType w:val="multilevel"/>
    <w:tmpl w:val="00000014"/>
    <w:lvl w:ilvl="0">
      <w:start w:val="1"/>
      <w:numFmt w:val="decimal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0000015"/>
    <w:multiLevelType w:val="multilevel"/>
    <w:tmpl w:val="00000015"/>
    <w:lvl w:ilvl="0">
      <w:start w:val="1"/>
      <w:numFmt w:val="decimal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00000018"/>
    <w:multiLevelType w:val="multilevel"/>
    <w:tmpl w:val="00000018"/>
    <w:lvl w:ilvl="0">
      <w:start w:val="1"/>
      <w:numFmt w:val="decimal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>
      <w:start w:val="10"/>
      <w:numFmt w:val="japaneseCounting"/>
      <w:lvlText w:val="%2、"/>
      <w:lvlJc w:val="left"/>
      <w:pPr>
        <w:tabs>
          <w:tab w:val="num" w:pos="855"/>
        </w:tabs>
        <w:ind w:left="855" w:hanging="435"/>
      </w:pPr>
      <w:rPr>
        <w:rFonts w:hint="default"/>
        <w:lang w:val="en-US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0000001A"/>
    <w:multiLevelType w:val="multilevel"/>
    <w:tmpl w:val="0000001A"/>
    <w:lvl w:ilvl="0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0000001B"/>
    <w:multiLevelType w:val="multilevel"/>
    <w:tmpl w:val="0000001B"/>
    <w:lvl w:ilvl="0">
      <w:start w:val="1"/>
      <w:numFmt w:val="decimal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7"/>
      <w:numFmt w:val="decimal"/>
      <w:lvlText w:val="%3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8">
    <w:nsid w:val="214E5CB9"/>
    <w:multiLevelType w:val="hybridMultilevel"/>
    <w:tmpl w:val="8320D9AC"/>
    <w:lvl w:ilvl="0" w:tplc="34EC96E0">
      <w:start w:val="5"/>
      <w:numFmt w:val="japaneseCounting"/>
      <w:lvlText w:val="%1、"/>
      <w:lvlJc w:val="left"/>
      <w:pPr>
        <w:ind w:left="6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9">
    <w:nsid w:val="29F728FA"/>
    <w:multiLevelType w:val="hybridMultilevel"/>
    <w:tmpl w:val="8CE009C6"/>
    <w:lvl w:ilvl="0" w:tplc="2FE0248C">
      <w:start w:val="2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20">
    <w:nsid w:val="64DA49FD"/>
    <w:multiLevelType w:val="hybridMultilevel"/>
    <w:tmpl w:val="E7AAFED8"/>
    <w:lvl w:ilvl="0" w:tplc="546ACB12">
      <w:start w:val="2"/>
      <w:numFmt w:val="decimal"/>
      <w:lvlText w:val="%1、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7"/>
    <w:lvlOverride w:ilvl="0">
      <w:startOverride w:val="1"/>
    </w:lvlOverride>
  </w:num>
  <w:num w:numId="5">
    <w:abstractNumId w:val="6"/>
  </w:num>
  <w:num w:numId="6">
    <w:abstractNumId w:val="3"/>
  </w:num>
  <w:num w:numId="7">
    <w:abstractNumId w:val="8"/>
  </w:num>
  <w:num w:numId="8">
    <w:abstractNumId w:val="13"/>
  </w:num>
  <w:num w:numId="9">
    <w:abstractNumId w:val="14"/>
  </w:num>
  <w:num w:numId="10">
    <w:abstractNumId w:val="9"/>
  </w:num>
  <w:num w:numId="11">
    <w:abstractNumId w:val="12"/>
  </w:num>
  <w:num w:numId="12">
    <w:abstractNumId w:val="11"/>
  </w:num>
  <w:num w:numId="13">
    <w:abstractNumId w:val="1"/>
  </w:num>
  <w:num w:numId="14">
    <w:abstractNumId w:val="16"/>
  </w:num>
  <w:num w:numId="15">
    <w:abstractNumId w:val="0"/>
  </w:num>
  <w:num w:numId="16">
    <w:abstractNumId w:val="0"/>
    <w:lvlOverride w:ilvl="0">
      <w:startOverride w:val="1"/>
    </w:lvlOverride>
  </w:num>
  <w:num w:numId="17">
    <w:abstractNumId w:val="10"/>
  </w:num>
  <w:num w:numId="18">
    <w:abstractNumId w:val="15"/>
  </w:num>
  <w:num w:numId="19">
    <w:abstractNumId w:val="4"/>
  </w:num>
  <w:num w:numId="20">
    <w:abstractNumId w:val="20"/>
  </w:num>
  <w:num w:numId="21">
    <w:abstractNumId w:val="19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3239"/>
    <w:rsid w:val="000055E1"/>
    <w:rsid w:val="00012EFD"/>
    <w:rsid w:val="000130C5"/>
    <w:rsid w:val="0001576A"/>
    <w:rsid w:val="0002772A"/>
    <w:rsid w:val="00030697"/>
    <w:rsid w:val="000346D3"/>
    <w:rsid w:val="00035B8F"/>
    <w:rsid w:val="00061FFE"/>
    <w:rsid w:val="00071719"/>
    <w:rsid w:val="000877BA"/>
    <w:rsid w:val="00095EBD"/>
    <w:rsid w:val="000C4691"/>
    <w:rsid w:val="000C614A"/>
    <w:rsid w:val="000D2960"/>
    <w:rsid w:val="00106BA9"/>
    <w:rsid w:val="001156B1"/>
    <w:rsid w:val="001349F0"/>
    <w:rsid w:val="00143C11"/>
    <w:rsid w:val="00157432"/>
    <w:rsid w:val="00172A27"/>
    <w:rsid w:val="00184EE9"/>
    <w:rsid w:val="00186F52"/>
    <w:rsid w:val="001925BD"/>
    <w:rsid w:val="0019572C"/>
    <w:rsid w:val="001A0275"/>
    <w:rsid w:val="001A19BF"/>
    <w:rsid w:val="001C2EC6"/>
    <w:rsid w:val="001C30CA"/>
    <w:rsid w:val="001D40B4"/>
    <w:rsid w:val="001E0480"/>
    <w:rsid w:val="001F1179"/>
    <w:rsid w:val="001F56D8"/>
    <w:rsid w:val="00201DC3"/>
    <w:rsid w:val="002106CE"/>
    <w:rsid w:val="00224D1C"/>
    <w:rsid w:val="0024585A"/>
    <w:rsid w:val="0025119F"/>
    <w:rsid w:val="00255777"/>
    <w:rsid w:val="00266975"/>
    <w:rsid w:val="002741B2"/>
    <w:rsid w:val="002931BC"/>
    <w:rsid w:val="002963DF"/>
    <w:rsid w:val="002968A9"/>
    <w:rsid w:val="002B4C39"/>
    <w:rsid w:val="002B7E63"/>
    <w:rsid w:val="002C48FA"/>
    <w:rsid w:val="002C51A8"/>
    <w:rsid w:val="00301AC5"/>
    <w:rsid w:val="00303A29"/>
    <w:rsid w:val="003065F9"/>
    <w:rsid w:val="0034432A"/>
    <w:rsid w:val="0035200C"/>
    <w:rsid w:val="003728B1"/>
    <w:rsid w:val="003764A9"/>
    <w:rsid w:val="003B39A5"/>
    <w:rsid w:val="003C2400"/>
    <w:rsid w:val="003D19E4"/>
    <w:rsid w:val="00400154"/>
    <w:rsid w:val="00413C17"/>
    <w:rsid w:val="00421762"/>
    <w:rsid w:val="00440176"/>
    <w:rsid w:val="00465F53"/>
    <w:rsid w:val="004A456B"/>
    <w:rsid w:val="004A4768"/>
    <w:rsid w:val="004C1AC6"/>
    <w:rsid w:val="004C6CA8"/>
    <w:rsid w:val="004D3B69"/>
    <w:rsid w:val="00531390"/>
    <w:rsid w:val="00541DE3"/>
    <w:rsid w:val="0059077A"/>
    <w:rsid w:val="005B0B8F"/>
    <w:rsid w:val="005B1FBE"/>
    <w:rsid w:val="005E086B"/>
    <w:rsid w:val="00601C0C"/>
    <w:rsid w:val="006028FB"/>
    <w:rsid w:val="00622C2E"/>
    <w:rsid w:val="006242A8"/>
    <w:rsid w:val="00654B74"/>
    <w:rsid w:val="00657E68"/>
    <w:rsid w:val="00663CF6"/>
    <w:rsid w:val="00693474"/>
    <w:rsid w:val="006C0817"/>
    <w:rsid w:val="006E45FB"/>
    <w:rsid w:val="006F1BC0"/>
    <w:rsid w:val="007028D6"/>
    <w:rsid w:val="00712977"/>
    <w:rsid w:val="007163E1"/>
    <w:rsid w:val="00744FC0"/>
    <w:rsid w:val="0074653A"/>
    <w:rsid w:val="0075448C"/>
    <w:rsid w:val="00764B21"/>
    <w:rsid w:val="00767EF5"/>
    <w:rsid w:val="007737D8"/>
    <w:rsid w:val="00777DF4"/>
    <w:rsid w:val="007900E0"/>
    <w:rsid w:val="007907CB"/>
    <w:rsid w:val="00794D3F"/>
    <w:rsid w:val="007D61E0"/>
    <w:rsid w:val="00805BA3"/>
    <w:rsid w:val="008302B2"/>
    <w:rsid w:val="00847F28"/>
    <w:rsid w:val="008638C4"/>
    <w:rsid w:val="00863C01"/>
    <w:rsid w:val="00885185"/>
    <w:rsid w:val="00896F1C"/>
    <w:rsid w:val="008B6043"/>
    <w:rsid w:val="008C41A4"/>
    <w:rsid w:val="008C7705"/>
    <w:rsid w:val="008D1520"/>
    <w:rsid w:val="008D74E2"/>
    <w:rsid w:val="008F29F2"/>
    <w:rsid w:val="00922119"/>
    <w:rsid w:val="009321D7"/>
    <w:rsid w:val="00935F40"/>
    <w:rsid w:val="009620AE"/>
    <w:rsid w:val="00965935"/>
    <w:rsid w:val="0098167B"/>
    <w:rsid w:val="0099000E"/>
    <w:rsid w:val="009D23B8"/>
    <w:rsid w:val="009D3360"/>
    <w:rsid w:val="009D66D5"/>
    <w:rsid w:val="009E09C7"/>
    <w:rsid w:val="009E5C8E"/>
    <w:rsid w:val="009F1102"/>
    <w:rsid w:val="009F37DE"/>
    <w:rsid w:val="009F5262"/>
    <w:rsid w:val="00A0526A"/>
    <w:rsid w:val="00A05F70"/>
    <w:rsid w:val="00A06429"/>
    <w:rsid w:val="00A11DF5"/>
    <w:rsid w:val="00A23721"/>
    <w:rsid w:val="00A41A3B"/>
    <w:rsid w:val="00A45B89"/>
    <w:rsid w:val="00A4740B"/>
    <w:rsid w:val="00A50295"/>
    <w:rsid w:val="00A5579C"/>
    <w:rsid w:val="00A63419"/>
    <w:rsid w:val="00A7023E"/>
    <w:rsid w:val="00A94650"/>
    <w:rsid w:val="00AA56E6"/>
    <w:rsid w:val="00AA5D86"/>
    <w:rsid w:val="00AE5021"/>
    <w:rsid w:val="00AE7E88"/>
    <w:rsid w:val="00AF3DD4"/>
    <w:rsid w:val="00B45B17"/>
    <w:rsid w:val="00B50400"/>
    <w:rsid w:val="00B6140F"/>
    <w:rsid w:val="00B64C71"/>
    <w:rsid w:val="00B745C9"/>
    <w:rsid w:val="00B8141D"/>
    <w:rsid w:val="00B862C1"/>
    <w:rsid w:val="00BA1478"/>
    <w:rsid w:val="00BC1DBF"/>
    <w:rsid w:val="00BD7170"/>
    <w:rsid w:val="00BE17E1"/>
    <w:rsid w:val="00BE1B57"/>
    <w:rsid w:val="00BF5E92"/>
    <w:rsid w:val="00C363DC"/>
    <w:rsid w:val="00C37F1B"/>
    <w:rsid w:val="00C4695B"/>
    <w:rsid w:val="00C649D6"/>
    <w:rsid w:val="00C77DBE"/>
    <w:rsid w:val="00C809F5"/>
    <w:rsid w:val="00C95F6E"/>
    <w:rsid w:val="00C96B74"/>
    <w:rsid w:val="00CA0BA0"/>
    <w:rsid w:val="00CA779E"/>
    <w:rsid w:val="00CB49A4"/>
    <w:rsid w:val="00CD0988"/>
    <w:rsid w:val="00CD3077"/>
    <w:rsid w:val="00CF3130"/>
    <w:rsid w:val="00CF3ADB"/>
    <w:rsid w:val="00CF43CB"/>
    <w:rsid w:val="00D14A87"/>
    <w:rsid w:val="00D52D6A"/>
    <w:rsid w:val="00D63988"/>
    <w:rsid w:val="00D8557F"/>
    <w:rsid w:val="00D916B8"/>
    <w:rsid w:val="00DC22B0"/>
    <w:rsid w:val="00DC57DC"/>
    <w:rsid w:val="00DE3D2F"/>
    <w:rsid w:val="00E10015"/>
    <w:rsid w:val="00E27F77"/>
    <w:rsid w:val="00E32F64"/>
    <w:rsid w:val="00E65DB4"/>
    <w:rsid w:val="00E8532E"/>
    <w:rsid w:val="00EC4DC9"/>
    <w:rsid w:val="00ED0F9A"/>
    <w:rsid w:val="00EE5910"/>
    <w:rsid w:val="00F14975"/>
    <w:rsid w:val="00F21842"/>
    <w:rsid w:val="00F277A5"/>
    <w:rsid w:val="00F31097"/>
    <w:rsid w:val="00F330F9"/>
    <w:rsid w:val="00F4314F"/>
    <w:rsid w:val="00F50810"/>
    <w:rsid w:val="00F60B13"/>
    <w:rsid w:val="00F65D7E"/>
    <w:rsid w:val="00F730EE"/>
    <w:rsid w:val="00FA1661"/>
    <w:rsid w:val="00FA7493"/>
    <w:rsid w:val="00FB3CA0"/>
    <w:rsid w:val="00FB4814"/>
    <w:rsid w:val="00FD6AB2"/>
    <w:rsid w:val="00FD70F9"/>
    <w:rsid w:val="00FE24ED"/>
    <w:rsid w:val="00FE37CD"/>
    <w:rsid w:val="00FF588A"/>
    <w:rsid w:val="01145C7C"/>
    <w:rsid w:val="019B3663"/>
    <w:rsid w:val="01B92230"/>
    <w:rsid w:val="02101E1E"/>
    <w:rsid w:val="02B62094"/>
    <w:rsid w:val="02B943A6"/>
    <w:rsid w:val="02BF31B4"/>
    <w:rsid w:val="03977367"/>
    <w:rsid w:val="03B528AB"/>
    <w:rsid w:val="03C3365C"/>
    <w:rsid w:val="03D86D60"/>
    <w:rsid w:val="06D83AB1"/>
    <w:rsid w:val="072926BC"/>
    <w:rsid w:val="07382781"/>
    <w:rsid w:val="07406DB6"/>
    <w:rsid w:val="07A27F35"/>
    <w:rsid w:val="082D4DA4"/>
    <w:rsid w:val="082E401E"/>
    <w:rsid w:val="08F81206"/>
    <w:rsid w:val="094F271D"/>
    <w:rsid w:val="0A496BA2"/>
    <w:rsid w:val="0A530BA2"/>
    <w:rsid w:val="0AB35233"/>
    <w:rsid w:val="0B002C38"/>
    <w:rsid w:val="0B3A0803"/>
    <w:rsid w:val="0B5C7EB9"/>
    <w:rsid w:val="0C60063C"/>
    <w:rsid w:val="0C6B11DB"/>
    <w:rsid w:val="0C7317DC"/>
    <w:rsid w:val="0C8A02D7"/>
    <w:rsid w:val="0D0231A7"/>
    <w:rsid w:val="0DAF781D"/>
    <w:rsid w:val="0DE462DD"/>
    <w:rsid w:val="0E027BC7"/>
    <w:rsid w:val="0E7A47FE"/>
    <w:rsid w:val="0E9751F8"/>
    <w:rsid w:val="0ECC3B6C"/>
    <w:rsid w:val="0FBA31EE"/>
    <w:rsid w:val="0FD54490"/>
    <w:rsid w:val="0FFF055A"/>
    <w:rsid w:val="10043FB1"/>
    <w:rsid w:val="103D7821"/>
    <w:rsid w:val="108704D0"/>
    <w:rsid w:val="10C326C7"/>
    <w:rsid w:val="112A7F13"/>
    <w:rsid w:val="11465A6B"/>
    <w:rsid w:val="11B55487"/>
    <w:rsid w:val="12266153"/>
    <w:rsid w:val="1249159A"/>
    <w:rsid w:val="1254350D"/>
    <w:rsid w:val="1267717A"/>
    <w:rsid w:val="12D504F8"/>
    <w:rsid w:val="13987106"/>
    <w:rsid w:val="148C282E"/>
    <w:rsid w:val="14EF3BC3"/>
    <w:rsid w:val="14FD06FA"/>
    <w:rsid w:val="15CC70D5"/>
    <w:rsid w:val="16B543CF"/>
    <w:rsid w:val="16C50A5F"/>
    <w:rsid w:val="16DF2930"/>
    <w:rsid w:val="17455434"/>
    <w:rsid w:val="177D6459"/>
    <w:rsid w:val="17C324DD"/>
    <w:rsid w:val="18095E1C"/>
    <w:rsid w:val="180F3F9E"/>
    <w:rsid w:val="184D73EC"/>
    <w:rsid w:val="18BD597E"/>
    <w:rsid w:val="18DA6384"/>
    <w:rsid w:val="18DE5155"/>
    <w:rsid w:val="18E6204C"/>
    <w:rsid w:val="196A51D3"/>
    <w:rsid w:val="1A1344DE"/>
    <w:rsid w:val="1B29633C"/>
    <w:rsid w:val="1B3158A2"/>
    <w:rsid w:val="1B3D2EC9"/>
    <w:rsid w:val="1B8F1068"/>
    <w:rsid w:val="1CD172FA"/>
    <w:rsid w:val="1D012EB8"/>
    <w:rsid w:val="1D4C641A"/>
    <w:rsid w:val="1D69670C"/>
    <w:rsid w:val="1D912E2C"/>
    <w:rsid w:val="1E161E9F"/>
    <w:rsid w:val="1E1B178F"/>
    <w:rsid w:val="1E224E96"/>
    <w:rsid w:val="1E3114E9"/>
    <w:rsid w:val="1E46450F"/>
    <w:rsid w:val="1EA63D0C"/>
    <w:rsid w:val="1EE24F0F"/>
    <w:rsid w:val="1EFB47E2"/>
    <w:rsid w:val="1F9E44A1"/>
    <w:rsid w:val="200316DB"/>
    <w:rsid w:val="20416133"/>
    <w:rsid w:val="20555547"/>
    <w:rsid w:val="209716B6"/>
    <w:rsid w:val="209F6D83"/>
    <w:rsid w:val="20F04A0D"/>
    <w:rsid w:val="20FF53E4"/>
    <w:rsid w:val="21703929"/>
    <w:rsid w:val="21B64EE4"/>
    <w:rsid w:val="22430612"/>
    <w:rsid w:val="22792C86"/>
    <w:rsid w:val="228033CD"/>
    <w:rsid w:val="2296080B"/>
    <w:rsid w:val="2304627F"/>
    <w:rsid w:val="231150A1"/>
    <w:rsid w:val="231A35A1"/>
    <w:rsid w:val="233E3B06"/>
    <w:rsid w:val="23440DD6"/>
    <w:rsid w:val="23545760"/>
    <w:rsid w:val="238F7C07"/>
    <w:rsid w:val="23DF1FF7"/>
    <w:rsid w:val="24550235"/>
    <w:rsid w:val="24621B97"/>
    <w:rsid w:val="24DC42BA"/>
    <w:rsid w:val="24DE2225"/>
    <w:rsid w:val="25015A3C"/>
    <w:rsid w:val="264C400B"/>
    <w:rsid w:val="264E05EE"/>
    <w:rsid w:val="269E6C5A"/>
    <w:rsid w:val="26A14062"/>
    <w:rsid w:val="2773000D"/>
    <w:rsid w:val="27944067"/>
    <w:rsid w:val="27E57D7E"/>
    <w:rsid w:val="27F243D7"/>
    <w:rsid w:val="28003A13"/>
    <w:rsid w:val="2810448B"/>
    <w:rsid w:val="28607CD1"/>
    <w:rsid w:val="28912EB2"/>
    <w:rsid w:val="291A355F"/>
    <w:rsid w:val="29342457"/>
    <w:rsid w:val="29953CAC"/>
    <w:rsid w:val="29D439C9"/>
    <w:rsid w:val="2A28112D"/>
    <w:rsid w:val="2AD92CCA"/>
    <w:rsid w:val="2AF45D65"/>
    <w:rsid w:val="2B3C5898"/>
    <w:rsid w:val="2B49004D"/>
    <w:rsid w:val="2B7126EE"/>
    <w:rsid w:val="2B785677"/>
    <w:rsid w:val="2BA8761C"/>
    <w:rsid w:val="2BF423BF"/>
    <w:rsid w:val="2C3F2AD8"/>
    <w:rsid w:val="2C986126"/>
    <w:rsid w:val="2CAC06DC"/>
    <w:rsid w:val="2CB65256"/>
    <w:rsid w:val="2CC54A10"/>
    <w:rsid w:val="2CDA45F8"/>
    <w:rsid w:val="2D4727E8"/>
    <w:rsid w:val="2DEE320D"/>
    <w:rsid w:val="2DF25412"/>
    <w:rsid w:val="2E397D87"/>
    <w:rsid w:val="2E892D70"/>
    <w:rsid w:val="2EE041C7"/>
    <w:rsid w:val="2EE27F0D"/>
    <w:rsid w:val="2F001418"/>
    <w:rsid w:val="2F0E57E3"/>
    <w:rsid w:val="2F457D7B"/>
    <w:rsid w:val="2FA90FA4"/>
    <w:rsid w:val="2FE93E7B"/>
    <w:rsid w:val="303C3069"/>
    <w:rsid w:val="30DD28C1"/>
    <w:rsid w:val="310A5625"/>
    <w:rsid w:val="312D4988"/>
    <w:rsid w:val="31E65A5B"/>
    <w:rsid w:val="321839D2"/>
    <w:rsid w:val="336746BA"/>
    <w:rsid w:val="33791C7A"/>
    <w:rsid w:val="33926E1F"/>
    <w:rsid w:val="33D9405C"/>
    <w:rsid w:val="3419228E"/>
    <w:rsid w:val="341B7ED0"/>
    <w:rsid w:val="34295046"/>
    <w:rsid w:val="34BA26D5"/>
    <w:rsid w:val="34BC2C84"/>
    <w:rsid w:val="34C10099"/>
    <w:rsid w:val="34DA0FC8"/>
    <w:rsid w:val="35663DE1"/>
    <w:rsid w:val="35732AD1"/>
    <w:rsid w:val="3590394C"/>
    <w:rsid w:val="364E767D"/>
    <w:rsid w:val="36916F0F"/>
    <w:rsid w:val="370121F5"/>
    <w:rsid w:val="373D48E9"/>
    <w:rsid w:val="383F2332"/>
    <w:rsid w:val="38755F50"/>
    <w:rsid w:val="38CA47F6"/>
    <w:rsid w:val="393C0FE0"/>
    <w:rsid w:val="39506073"/>
    <w:rsid w:val="39970D92"/>
    <w:rsid w:val="39AE0BE6"/>
    <w:rsid w:val="39BA796F"/>
    <w:rsid w:val="3AC94CD8"/>
    <w:rsid w:val="3AFD2FEB"/>
    <w:rsid w:val="3B064114"/>
    <w:rsid w:val="3B0E16FB"/>
    <w:rsid w:val="3B186A67"/>
    <w:rsid w:val="3B1E0F15"/>
    <w:rsid w:val="3B243B51"/>
    <w:rsid w:val="3BA64B67"/>
    <w:rsid w:val="3BEA3274"/>
    <w:rsid w:val="3BF60AAE"/>
    <w:rsid w:val="3CF36C05"/>
    <w:rsid w:val="3D1A0DBE"/>
    <w:rsid w:val="3D3330F8"/>
    <w:rsid w:val="3DD6135C"/>
    <w:rsid w:val="3E220E53"/>
    <w:rsid w:val="3ECF3111"/>
    <w:rsid w:val="401B79E9"/>
    <w:rsid w:val="40817497"/>
    <w:rsid w:val="41233816"/>
    <w:rsid w:val="415A4D71"/>
    <w:rsid w:val="41B85100"/>
    <w:rsid w:val="41D2171D"/>
    <w:rsid w:val="42951294"/>
    <w:rsid w:val="4356433B"/>
    <w:rsid w:val="43591F4E"/>
    <w:rsid w:val="435B16FF"/>
    <w:rsid w:val="43821EB2"/>
    <w:rsid w:val="43C47BFE"/>
    <w:rsid w:val="43CC2C9E"/>
    <w:rsid w:val="43E64407"/>
    <w:rsid w:val="44620203"/>
    <w:rsid w:val="44CC22C6"/>
    <w:rsid w:val="44D617C9"/>
    <w:rsid w:val="44FA3B98"/>
    <w:rsid w:val="456D6538"/>
    <w:rsid w:val="45745E5F"/>
    <w:rsid w:val="45EE27B1"/>
    <w:rsid w:val="468A603F"/>
    <w:rsid w:val="4692711E"/>
    <w:rsid w:val="469A68B9"/>
    <w:rsid w:val="46BA2631"/>
    <w:rsid w:val="4719393B"/>
    <w:rsid w:val="471E2BF7"/>
    <w:rsid w:val="47435D23"/>
    <w:rsid w:val="478B2D2B"/>
    <w:rsid w:val="47B9498C"/>
    <w:rsid w:val="47DE4EAF"/>
    <w:rsid w:val="48571988"/>
    <w:rsid w:val="48590CBF"/>
    <w:rsid w:val="486A2225"/>
    <w:rsid w:val="486E1CAC"/>
    <w:rsid w:val="489E5D2D"/>
    <w:rsid w:val="48AC7718"/>
    <w:rsid w:val="49433A7E"/>
    <w:rsid w:val="4993679B"/>
    <w:rsid w:val="49CF2107"/>
    <w:rsid w:val="49E23B0A"/>
    <w:rsid w:val="49E4147A"/>
    <w:rsid w:val="4A025F2D"/>
    <w:rsid w:val="4A924B9C"/>
    <w:rsid w:val="4ACB6D2E"/>
    <w:rsid w:val="4AFB2269"/>
    <w:rsid w:val="4B4A1714"/>
    <w:rsid w:val="4B4B0849"/>
    <w:rsid w:val="4B644D1C"/>
    <w:rsid w:val="4B653F29"/>
    <w:rsid w:val="4C60490B"/>
    <w:rsid w:val="4D1A1B2A"/>
    <w:rsid w:val="4D4E7559"/>
    <w:rsid w:val="4D775BBB"/>
    <w:rsid w:val="4DAB36ED"/>
    <w:rsid w:val="4DC50493"/>
    <w:rsid w:val="4DDC0C71"/>
    <w:rsid w:val="4E152BF1"/>
    <w:rsid w:val="4EA77D4A"/>
    <w:rsid w:val="4EE1032C"/>
    <w:rsid w:val="4EFA2978"/>
    <w:rsid w:val="4F002E58"/>
    <w:rsid w:val="4F5A4FE2"/>
    <w:rsid w:val="4F5D1968"/>
    <w:rsid w:val="4F706D8E"/>
    <w:rsid w:val="4F7E612D"/>
    <w:rsid w:val="4F9257AE"/>
    <w:rsid w:val="4FE00C57"/>
    <w:rsid w:val="501F78DC"/>
    <w:rsid w:val="50640FE3"/>
    <w:rsid w:val="50C4041E"/>
    <w:rsid w:val="510F14E1"/>
    <w:rsid w:val="513E12BE"/>
    <w:rsid w:val="51472673"/>
    <w:rsid w:val="517F700B"/>
    <w:rsid w:val="519D4F0B"/>
    <w:rsid w:val="51D22CA8"/>
    <w:rsid w:val="52686805"/>
    <w:rsid w:val="53342465"/>
    <w:rsid w:val="53A43A16"/>
    <w:rsid w:val="540142FC"/>
    <w:rsid w:val="54053DFC"/>
    <w:rsid w:val="54426D8C"/>
    <w:rsid w:val="549C1D81"/>
    <w:rsid w:val="549E642D"/>
    <w:rsid w:val="54AE0C5E"/>
    <w:rsid w:val="54BC5DDD"/>
    <w:rsid w:val="55055DEF"/>
    <w:rsid w:val="553B25C2"/>
    <w:rsid w:val="55705F8B"/>
    <w:rsid w:val="55F61F78"/>
    <w:rsid w:val="565054B4"/>
    <w:rsid w:val="567B50B7"/>
    <w:rsid w:val="5686120C"/>
    <w:rsid w:val="56E92203"/>
    <w:rsid w:val="57154260"/>
    <w:rsid w:val="57CF1806"/>
    <w:rsid w:val="58032E07"/>
    <w:rsid w:val="583C4687"/>
    <w:rsid w:val="58774853"/>
    <w:rsid w:val="587C0E51"/>
    <w:rsid w:val="58D915DE"/>
    <w:rsid w:val="590C349D"/>
    <w:rsid w:val="5A0E18DC"/>
    <w:rsid w:val="5A263F90"/>
    <w:rsid w:val="5A2765B9"/>
    <w:rsid w:val="5A2B7658"/>
    <w:rsid w:val="5AA06CF0"/>
    <w:rsid w:val="5AAA110D"/>
    <w:rsid w:val="5B71258D"/>
    <w:rsid w:val="5B942AC4"/>
    <w:rsid w:val="5BB82A19"/>
    <w:rsid w:val="5BE36840"/>
    <w:rsid w:val="5BE76E46"/>
    <w:rsid w:val="5BEB2EC4"/>
    <w:rsid w:val="5BEC5987"/>
    <w:rsid w:val="5BF96DBE"/>
    <w:rsid w:val="5C51069B"/>
    <w:rsid w:val="5D571D28"/>
    <w:rsid w:val="5D9F1E1E"/>
    <w:rsid w:val="5DC45424"/>
    <w:rsid w:val="5DCA65C3"/>
    <w:rsid w:val="5DF37DEF"/>
    <w:rsid w:val="5DFC0F90"/>
    <w:rsid w:val="5E0C423A"/>
    <w:rsid w:val="5E693C12"/>
    <w:rsid w:val="5ED0396E"/>
    <w:rsid w:val="5F020F3A"/>
    <w:rsid w:val="5F104B99"/>
    <w:rsid w:val="5F2329EA"/>
    <w:rsid w:val="5F3E184D"/>
    <w:rsid w:val="5F4B1941"/>
    <w:rsid w:val="5FFA6D53"/>
    <w:rsid w:val="602F0F0F"/>
    <w:rsid w:val="60421EE5"/>
    <w:rsid w:val="6064657A"/>
    <w:rsid w:val="60740323"/>
    <w:rsid w:val="61F4076D"/>
    <w:rsid w:val="6213680D"/>
    <w:rsid w:val="62182DB6"/>
    <w:rsid w:val="6245373D"/>
    <w:rsid w:val="626055EA"/>
    <w:rsid w:val="62E00FC0"/>
    <w:rsid w:val="62EA4F74"/>
    <w:rsid w:val="638D430B"/>
    <w:rsid w:val="63ED685E"/>
    <w:rsid w:val="64095974"/>
    <w:rsid w:val="6454429A"/>
    <w:rsid w:val="64983E13"/>
    <w:rsid w:val="6515627D"/>
    <w:rsid w:val="655057BB"/>
    <w:rsid w:val="656614D8"/>
    <w:rsid w:val="658178EC"/>
    <w:rsid w:val="65EA3FE6"/>
    <w:rsid w:val="669661DE"/>
    <w:rsid w:val="66E35B2E"/>
    <w:rsid w:val="67224BF1"/>
    <w:rsid w:val="672C526B"/>
    <w:rsid w:val="685E2FDB"/>
    <w:rsid w:val="689E67DD"/>
    <w:rsid w:val="68D21C44"/>
    <w:rsid w:val="68DB514C"/>
    <w:rsid w:val="694B63A9"/>
    <w:rsid w:val="69755E44"/>
    <w:rsid w:val="69E32602"/>
    <w:rsid w:val="6AAD0295"/>
    <w:rsid w:val="6B0974FB"/>
    <w:rsid w:val="6B651752"/>
    <w:rsid w:val="6B894C77"/>
    <w:rsid w:val="6BA36B76"/>
    <w:rsid w:val="6BBA10C2"/>
    <w:rsid w:val="6C1423CA"/>
    <w:rsid w:val="6C5507A8"/>
    <w:rsid w:val="6C5839B2"/>
    <w:rsid w:val="6C724340"/>
    <w:rsid w:val="6CA76B0F"/>
    <w:rsid w:val="6CB00A12"/>
    <w:rsid w:val="6D003A80"/>
    <w:rsid w:val="6D195E28"/>
    <w:rsid w:val="6D337571"/>
    <w:rsid w:val="6D942408"/>
    <w:rsid w:val="6E3D6DB1"/>
    <w:rsid w:val="6E68686A"/>
    <w:rsid w:val="6E694C89"/>
    <w:rsid w:val="6EEF7D92"/>
    <w:rsid w:val="6F206801"/>
    <w:rsid w:val="6F3A03A6"/>
    <w:rsid w:val="6F5619BE"/>
    <w:rsid w:val="6F706442"/>
    <w:rsid w:val="6F7A689C"/>
    <w:rsid w:val="6F8C7FC8"/>
    <w:rsid w:val="6F923993"/>
    <w:rsid w:val="6FC67BC8"/>
    <w:rsid w:val="70726FBD"/>
    <w:rsid w:val="707A39A9"/>
    <w:rsid w:val="70A82664"/>
    <w:rsid w:val="70F32C32"/>
    <w:rsid w:val="71A804AB"/>
    <w:rsid w:val="722600AE"/>
    <w:rsid w:val="722A403C"/>
    <w:rsid w:val="722D2F8F"/>
    <w:rsid w:val="72402357"/>
    <w:rsid w:val="724C1FF5"/>
    <w:rsid w:val="72C201E7"/>
    <w:rsid w:val="730A126D"/>
    <w:rsid w:val="7365649C"/>
    <w:rsid w:val="738E027D"/>
    <w:rsid w:val="738E4360"/>
    <w:rsid w:val="73B916B7"/>
    <w:rsid w:val="74273AD9"/>
    <w:rsid w:val="742C1918"/>
    <w:rsid w:val="74901E52"/>
    <w:rsid w:val="74C96827"/>
    <w:rsid w:val="754D7D23"/>
    <w:rsid w:val="759C63D2"/>
    <w:rsid w:val="75A72D7B"/>
    <w:rsid w:val="75BF2ABC"/>
    <w:rsid w:val="760B6BC6"/>
    <w:rsid w:val="76297B60"/>
    <w:rsid w:val="76A252FA"/>
    <w:rsid w:val="77231165"/>
    <w:rsid w:val="773E193F"/>
    <w:rsid w:val="77CC5F0F"/>
    <w:rsid w:val="78457EE7"/>
    <w:rsid w:val="78FF045F"/>
    <w:rsid w:val="7A0C1150"/>
    <w:rsid w:val="7A294713"/>
    <w:rsid w:val="7A340A7D"/>
    <w:rsid w:val="7A43764C"/>
    <w:rsid w:val="7AF631BC"/>
    <w:rsid w:val="7B217B21"/>
    <w:rsid w:val="7BA63C23"/>
    <w:rsid w:val="7BDD2928"/>
    <w:rsid w:val="7BF569FB"/>
    <w:rsid w:val="7C317E69"/>
    <w:rsid w:val="7C4F0D40"/>
    <w:rsid w:val="7C73133E"/>
    <w:rsid w:val="7CA302CC"/>
    <w:rsid w:val="7D0318A6"/>
    <w:rsid w:val="7D17080C"/>
    <w:rsid w:val="7DBF3CB9"/>
    <w:rsid w:val="7DE778DA"/>
    <w:rsid w:val="7E25401B"/>
    <w:rsid w:val="7E3E6F6E"/>
    <w:rsid w:val="7F612371"/>
    <w:rsid w:val="7FF44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iPriority="99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semiHidden="0" w:unhideWhenUsed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iPriority="99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 w:unhideWhenUsed="0"/>
    <w:lsdException w:name="Table Grid" w:uiPriority="99"/>
    <w:lsdException w:name="Table Theme" w:uiPriority="99"/>
    <w:lsdException w:name="Placeholder Text" w:uiPriority="99"/>
    <w:lsdException w:name="No Spacing" w:semiHidden="0" w:uiPriority="99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0" w:unhideWhenUsed="0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17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BD7170"/>
    <w:pPr>
      <w:keepNext/>
      <w:keepLines/>
      <w:spacing w:before="340" w:after="330" w:line="578" w:lineRule="atLeast"/>
      <w:ind w:firstLine="28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BD7170"/>
    <w:pPr>
      <w:keepNext/>
      <w:keepLines/>
      <w:spacing w:before="260" w:after="260" w:line="416" w:lineRule="atLeast"/>
      <w:ind w:left="240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BD717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BD7170"/>
    <w:pPr>
      <w:keepNext/>
      <w:keepLines/>
      <w:spacing w:before="280" w:after="290" w:line="376" w:lineRule="atLeast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D7170"/>
  </w:style>
  <w:style w:type="character" w:styleId="a4">
    <w:name w:val="annotation reference"/>
    <w:rsid w:val="00BD7170"/>
    <w:rPr>
      <w:sz w:val="21"/>
      <w:szCs w:val="21"/>
    </w:rPr>
  </w:style>
  <w:style w:type="character" w:customStyle="1" w:styleId="260CharChar">
    <w:name w:val="样式 样式 标题 2 + 宋体 五号 非加粗 黑色 + 段前: 6 磅 段后: 0 磅 行距: 单倍行距 Char Char"/>
    <w:link w:val="260"/>
    <w:rsid w:val="00BD7170"/>
    <w:rPr>
      <w:rFonts w:cs="宋体"/>
      <w:szCs w:val="20"/>
    </w:rPr>
  </w:style>
  <w:style w:type="character" w:customStyle="1" w:styleId="Char">
    <w:name w:val="批注主题 Char"/>
    <w:basedOn w:val="Char0"/>
    <w:link w:val="a5"/>
    <w:rsid w:val="00BD7170"/>
    <w:rPr>
      <w:kern w:val="2"/>
      <w:sz w:val="21"/>
    </w:rPr>
  </w:style>
  <w:style w:type="character" w:customStyle="1" w:styleId="Char1">
    <w:name w:val="批注框文本 Char"/>
    <w:link w:val="a6"/>
    <w:rsid w:val="00BD7170"/>
    <w:rPr>
      <w:kern w:val="2"/>
      <w:sz w:val="18"/>
      <w:szCs w:val="18"/>
    </w:rPr>
  </w:style>
  <w:style w:type="character" w:customStyle="1" w:styleId="Char0">
    <w:name w:val="批注文字 Char"/>
    <w:link w:val="a7"/>
    <w:rsid w:val="00BD7170"/>
    <w:rPr>
      <w:kern w:val="2"/>
      <w:sz w:val="21"/>
    </w:rPr>
  </w:style>
  <w:style w:type="character" w:customStyle="1" w:styleId="subtitle2">
    <w:name w:val="sub_title2"/>
    <w:basedOn w:val="a0"/>
    <w:rsid w:val="00BD7170"/>
  </w:style>
  <w:style w:type="character" w:customStyle="1" w:styleId="px10">
    <w:name w:val="px_10"/>
    <w:basedOn w:val="a0"/>
    <w:rsid w:val="00BD7170"/>
  </w:style>
  <w:style w:type="paragraph" w:styleId="a8">
    <w:name w:val="Normal (Web)"/>
    <w:basedOn w:val="a"/>
    <w:rsid w:val="00BD7170"/>
    <w:pPr>
      <w:widowControl/>
      <w:spacing w:before="100" w:beforeAutospacing="1" w:after="100" w:afterAutospacing="1"/>
    </w:pPr>
    <w:rPr>
      <w:rFonts w:ascii="宋体" w:hAnsi="宋体" w:cs="宋体"/>
      <w:szCs w:val="24"/>
    </w:rPr>
  </w:style>
  <w:style w:type="paragraph" w:styleId="a9">
    <w:name w:val="Plain Text"/>
    <w:basedOn w:val="a"/>
    <w:rsid w:val="00BD7170"/>
    <w:rPr>
      <w:rFonts w:ascii="宋体" w:hAnsi="Courier New"/>
      <w:szCs w:val="21"/>
    </w:rPr>
  </w:style>
  <w:style w:type="paragraph" w:styleId="a5">
    <w:name w:val="annotation subject"/>
    <w:basedOn w:val="a7"/>
    <w:next w:val="a7"/>
    <w:link w:val="Char"/>
    <w:rsid w:val="00BD7170"/>
  </w:style>
  <w:style w:type="paragraph" w:styleId="30">
    <w:name w:val="Body Text Indent 3"/>
    <w:basedOn w:val="a"/>
    <w:rsid w:val="00BD7170"/>
    <w:pPr>
      <w:spacing w:after="120"/>
      <w:ind w:leftChars="200" w:left="420"/>
    </w:pPr>
    <w:rPr>
      <w:sz w:val="16"/>
    </w:rPr>
  </w:style>
  <w:style w:type="paragraph" w:styleId="aa">
    <w:name w:val="header"/>
    <w:basedOn w:val="a"/>
    <w:link w:val="Char2"/>
    <w:uiPriority w:val="99"/>
    <w:rsid w:val="00BD717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Balloon Text"/>
    <w:basedOn w:val="a"/>
    <w:link w:val="Char1"/>
    <w:rsid w:val="00BD7170"/>
    <w:rPr>
      <w:sz w:val="18"/>
      <w:szCs w:val="18"/>
    </w:rPr>
  </w:style>
  <w:style w:type="paragraph" w:styleId="ab">
    <w:name w:val="Body Text Indent"/>
    <w:basedOn w:val="a"/>
    <w:rsid w:val="00BD7170"/>
    <w:pPr>
      <w:spacing w:after="120"/>
      <w:ind w:leftChars="200" w:left="420"/>
    </w:pPr>
  </w:style>
  <w:style w:type="paragraph" w:styleId="a7">
    <w:name w:val="annotation text"/>
    <w:basedOn w:val="a"/>
    <w:link w:val="Char0"/>
    <w:rsid w:val="00BD7170"/>
    <w:pPr>
      <w:jc w:val="left"/>
    </w:pPr>
  </w:style>
  <w:style w:type="paragraph" w:styleId="ac">
    <w:name w:val="footer"/>
    <w:basedOn w:val="a"/>
    <w:rsid w:val="00BD717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toc 1"/>
    <w:basedOn w:val="a"/>
    <w:next w:val="a"/>
    <w:rsid w:val="00BD7170"/>
  </w:style>
  <w:style w:type="paragraph" w:customStyle="1" w:styleId="260">
    <w:name w:val="样式 样式 标题 2 + 宋体 五号 非加粗 黑色 + 段前: 6 磅 段后: 0 磅 行距: 单倍行距"/>
    <w:basedOn w:val="20"/>
    <w:link w:val="260CharChar"/>
    <w:rsid w:val="00BD7170"/>
    <w:pPr>
      <w:spacing w:before="120" w:after="0" w:line="240" w:lineRule="auto"/>
    </w:pPr>
    <w:rPr>
      <w:rFonts w:ascii="Times New Roman" w:hAnsi="Times New Roman"/>
      <w:color w:val="auto"/>
      <w:kern w:val="0"/>
      <w:sz w:val="20"/>
      <w:szCs w:val="20"/>
    </w:rPr>
  </w:style>
  <w:style w:type="paragraph" w:customStyle="1" w:styleId="2600">
    <w:name w:val="样式 样式 样式 样式 标题 2 + 宋体 五号 非加粗 黑色 + 段前: 6 磅 段后: 0 磅 行距: 单倍行距 + 段前:..."/>
    <w:basedOn w:val="26012"/>
    <w:rsid w:val="00BD7170"/>
    <w:rPr>
      <w:b/>
      <w:bCs/>
    </w:rPr>
  </w:style>
  <w:style w:type="paragraph" w:customStyle="1" w:styleId="3h3H3sect12366">
    <w:name w:val="样式 标题 3h3H3sect1.2.3 + 五号 段前: 6 磅 段后: 6 磅 行距: 单倍行距"/>
    <w:basedOn w:val="3"/>
    <w:rsid w:val="00BD7170"/>
    <w:pPr>
      <w:spacing w:before="120" w:after="120" w:line="240" w:lineRule="auto"/>
    </w:pPr>
    <w:rPr>
      <w:rFonts w:cs="宋体"/>
      <w:sz w:val="21"/>
      <w:szCs w:val="20"/>
    </w:rPr>
  </w:style>
  <w:style w:type="paragraph" w:customStyle="1" w:styleId="26012">
    <w:name w:val="样式 样式 样式 标题 2 + 宋体 五号 非加粗 黑色 + 段前: 6 磅 段后: 0 磅 行距: 单倍行距 + 段前: 12..."/>
    <w:basedOn w:val="260"/>
    <w:rsid w:val="00BD7170"/>
    <w:pPr>
      <w:spacing w:before="240"/>
    </w:pPr>
  </w:style>
  <w:style w:type="paragraph" w:customStyle="1" w:styleId="ad">
    <w:name w:val="样式 宋体 五号 行距: 单倍行距"/>
    <w:basedOn w:val="a"/>
    <w:rsid w:val="00BD7170"/>
    <w:rPr>
      <w:rFonts w:ascii="宋体" w:hAnsi="宋体" w:cs="宋体"/>
    </w:rPr>
  </w:style>
  <w:style w:type="paragraph" w:customStyle="1" w:styleId="20">
    <w:name w:val="样式 标题 2 + 宋体 五号 非加粗 黑色"/>
    <w:basedOn w:val="2"/>
    <w:rsid w:val="00BD7170"/>
    <w:rPr>
      <w:rFonts w:ascii="宋体" w:eastAsia="宋体" w:hAnsi="宋体"/>
      <w:b w:val="0"/>
      <w:bCs w:val="0"/>
      <w:color w:val="000000"/>
      <w:sz w:val="21"/>
    </w:rPr>
  </w:style>
  <w:style w:type="paragraph" w:customStyle="1" w:styleId="CharCharCharChar">
    <w:name w:val="Char Char Char Char"/>
    <w:basedOn w:val="a"/>
    <w:rsid w:val="00BD7170"/>
    <w:pPr>
      <w:widowControl/>
      <w:spacing w:after="160" w:line="240" w:lineRule="exact"/>
      <w:jc w:val="left"/>
    </w:pPr>
  </w:style>
  <w:style w:type="paragraph" w:styleId="ae">
    <w:name w:val="Revision"/>
    <w:rsid w:val="00BD7170"/>
    <w:rPr>
      <w:kern w:val="2"/>
      <w:sz w:val="21"/>
    </w:rPr>
  </w:style>
  <w:style w:type="paragraph" w:customStyle="1" w:styleId="11">
    <w:name w:val="样式1"/>
    <w:basedOn w:val="a"/>
    <w:rsid w:val="00BD7170"/>
    <w:pPr>
      <w:tabs>
        <w:tab w:val="left" w:pos="709"/>
      </w:tabs>
      <w:ind w:left="709" w:hanging="709"/>
    </w:pPr>
    <w:rPr>
      <w:rFonts w:ascii="宋体" w:hAnsi="宋体"/>
      <w:szCs w:val="21"/>
    </w:rPr>
  </w:style>
  <w:style w:type="paragraph" w:customStyle="1" w:styleId="Style47">
    <w:name w:val="_Style 47"/>
    <w:basedOn w:val="a"/>
    <w:next w:val="a"/>
    <w:rsid w:val="00BD7170"/>
  </w:style>
  <w:style w:type="paragraph" w:customStyle="1" w:styleId="455">
    <w:name w:val="样式 标题 4 + 段前: 5 磅 段后: 5 磅 行距: 单倍行距"/>
    <w:basedOn w:val="4"/>
    <w:rsid w:val="00BD7170"/>
    <w:pPr>
      <w:spacing w:before="100" w:after="100" w:line="240" w:lineRule="auto"/>
    </w:pPr>
    <w:rPr>
      <w:rFonts w:cs="宋体"/>
      <w:szCs w:val="20"/>
    </w:rPr>
  </w:style>
  <w:style w:type="paragraph" w:customStyle="1" w:styleId="21">
    <w:name w:val="样式 标题 2 + 宋体 五号 行距: 单倍行距"/>
    <w:basedOn w:val="2"/>
    <w:rsid w:val="00BD7170"/>
    <w:pPr>
      <w:spacing w:line="240" w:lineRule="auto"/>
    </w:pPr>
    <w:rPr>
      <w:rFonts w:ascii="宋体" w:eastAsia="宋体" w:hAnsi="宋体"/>
      <w:sz w:val="21"/>
    </w:rPr>
  </w:style>
  <w:style w:type="paragraph" w:customStyle="1" w:styleId="p0">
    <w:name w:val="p0"/>
    <w:basedOn w:val="a"/>
    <w:rsid w:val="00BD717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212">
    <w:name w:val="样式 标题 1 + 四号 居中 段前: 12 磅 段后: 12 磅 行距: 单倍行距"/>
    <w:basedOn w:val="1"/>
    <w:rsid w:val="00BD7170"/>
    <w:pPr>
      <w:spacing w:before="240" w:after="240" w:line="240" w:lineRule="auto"/>
      <w:jc w:val="center"/>
    </w:pPr>
    <w:rPr>
      <w:rFonts w:cs="宋体"/>
      <w:sz w:val="28"/>
      <w:szCs w:val="20"/>
    </w:rPr>
  </w:style>
  <w:style w:type="paragraph" w:customStyle="1" w:styleId="Char3">
    <w:name w:val="Char"/>
    <w:basedOn w:val="a"/>
    <w:rsid w:val="00BD7170"/>
  </w:style>
  <w:style w:type="paragraph" w:customStyle="1" w:styleId="af">
    <w:name w:val="表正文"/>
    <w:basedOn w:val="a"/>
    <w:next w:val="ab"/>
    <w:rsid w:val="00BD7170"/>
    <w:pPr>
      <w:spacing w:after="120"/>
      <w:ind w:leftChars="200" w:left="420"/>
    </w:pPr>
  </w:style>
  <w:style w:type="character" w:customStyle="1" w:styleId="Char2">
    <w:name w:val="页眉 Char"/>
    <w:link w:val="aa"/>
    <w:uiPriority w:val="99"/>
    <w:rsid w:val="009F5262"/>
    <w:rPr>
      <w:kern w:val="2"/>
      <w:sz w:val="18"/>
    </w:rPr>
  </w:style>
  <w:style w:type="paragraph" w:styleId="af0">
    <w:name w:val="Document Map"/>
    <w:basedOn w:val="a"/>
    <w:link w:val="Char4"/>
    <w:rsid w:val="00FA7493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0"/>
    <w:rsid w:val="00FA7493"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5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53781-A069-4455-9957-E484659C2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483</Words>
  <Characters>2759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Company>China</Company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招标文件范本—货物类采购项目（20120330版）</dc:title>
  <dc:creator>user</dc:creator>
  <cp:lastModifiedBy>yaogang</cp:lastModifiedBy>
  <cp:revision>15</cp:revision>
  <cp:lastPrinted>2016-07-11T13:45:00Z</cp:lastPrinted>
  <dcterms:created xsi:type="dcterms:W3CDTF">2018-03-29T02:12:00Z</dcterms:created>
  <dcterms:modified xsi:type="dcterms:W3CDTF">2018-05-17T01:54:00Z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